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54F24F7A">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7D4DBC">
        <w:rPr>
          <w:rFonts w:ascii="Arial" w:hAnsi="Arial" w:cs="Arial"/>
          <w:bCs/>
          <w:sz w:val="24"/>
          <w:szCs w:val="24"/>
        </w:rPr>
        <w:t>66</w:t>
      </w:r>
      <w:r w:rsidR="000D445C">
        <w:rPr>
          <w:rFonts w:ascii="Arial" w:hAnsi="Arial" w:cs="Arial"/>
          <w:bCs/>
          <w:sz w:val="24"/>
          <w:szCs w:val="24"/>
        </w:rPr>
        <w:t>7/23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7718F4" w:rsidRDefault="008962AC" w14:paraId="05B622EF" w14:textId="5FF5193A">
      <w:pPr>
        <w:pStyle w:val="Default"/>
        <w:rPr>
          <w:rFonts w:ascii="Arial" w:hAnsi="Arial" w:cs="Arial"/>
        </w:rPr>
      </w:pPr>
      <w:r w:rsidRPr="007718F4">
        <w:rPr>
          <w:rFonts w:ascii="Arial" w:hAnsi="Arial" w:cs="Arial"/>
          <w:bCs/>
        </w:rPr>
        <w:t xml:space="preserve">održanog dana </w:t>
      </w:r>
      <w:r w:rsidR="007D4DBC">
        <w:rPr>
          <w:rFonts w:ascii="Arial" w:hAnsi="Arial" w:cs="Arial"/>
          <w:bCs/>
        </w:rPr>
        <w:t>7</w:t>
      </w:r>
      <w:r w:rsidR="000D445C">
        <w:rPr>
          <w:rFonts w:ascii="Arial" w:hAnsi="Arial" w:cs="Arial"/>
          <w:bCs/>
        </w:rPr>
        <w:t>. rujna</w:t>
      </w:r>
      <w:r w:rsidRPr="007718F4" w:rsidR="00170F84">
        <w:rPr>
          <w:rFonts w:ascii="Arial" w:hAnsi="Arial" w:cs="Arial"/>
          <w:bCs/>
        </w:rPr>
        <w:t xml:space="preserve"> 2023</w:t>
      </w:r>
      <w:r w:rsidRPr="007718F4" w:rsidR="00E51AF7">
        <w:rPr>
          <w:rFonts w:ascii="Arial" w:hAnsi="Arial" w:cs="Arial"/>
          <w:bCs/>
        </w:rPr>
        <w:t>.</w:t>
      </w:r>
      <w:r w:rsidRPr="007718F4" w:rsidR="009919F7">
        <w:rPr>
          <w:rFonts w:ascii="Arial" w:hAnsi="Arial" w:cs="Arial"/>
          <w:bCs/>
        </w:rPr>
        <w:t xml:space="preserve"> na Trgovačkom sudu u Zagrebu, </w:t>
      </w:r>
      <w:r w:rsidRPr="007718F4" w:rsidR="00C27EC9">
        <w:rPr>
          <w:rFonts w:ascii="Arial" w:hAnsi="Arial" w:cs="Arial"/>
          <w:bCs/>
        </w:rPr>
        <w:t>Petrinjska 8</w:t>
      </w:r>
      <w:r w:rsidRPr="007718F4" w:rsidR="00936802">
        <w:rPr>
          <w:rFonts w:ascii="Arial" w:hAnsi="Arial" w:cs="Arial"/>
          <w:bCs/>
        </w:rPr>
        <w:t xml:space="preserve">, </w:t>
      </w:r>
      <w:r w:rsidRPr="007718F4" w:rsidR="00261AED">
        <w:rPr>
          <w:rFonts w:ascii="Arial" w:hAnsi="Arial" w:cs="Arial"/>
          <w:bCs/>
        </w:rPr>
        <w:t xml:space="preserve">u </w:t>
      </w:r>
      <w:r w:rsidRPr="007718F4" w:rsidR="00FF32FD">
        <w:rPr>
          <w:rFonts w:ascii="Arial" w:hAnsi="Arial" w:cs="Arial"/>
          <w:bCs/>
        </w:rPr>
        <w:t>steča</w:t>
      </w:r>
      <w:r w:rsidRPr="007718F4" w:rsidR="00FF32FD">
        <w:rPr>
          <w:rFonts w:ascii="Arial" w:hAnsi="Arial" w:cs="Arial"/>
        </w:rPr>
        <w:t xml:space="preserve">jnom postupku nad </w:t>
      </w:r>
      <w:r w:rsidR="007D4DBC">
        <w:rPr>
          <w:rFonts w:ascii="Arial" w:hAnsi="Arial" w:cs="Arial"/>
        </w:rPr>
        <w:t xml:space="preserve">Stečajnom masom </w:t>
      </w:r>
      <w:r w:rsidRPr="009F4A98" w:rsidR="007D4DBC">
        <w:rPr>
          <w:rFonts w:ascii="Arial" w:hAnsi="Arial" w:cs="Arial"/>
        </w:rPr>
        <w:t xml:space="preserve">iza </w:t>
      </w:r>
      <w:r w:rsidRPr="00ED1FB7" w:rsidR="007D4DBC">
        <w:rPr>
          <w:rFonts w:ascii="Arial" w:hAnsi="Arial" w:cs="Arial"/>
        </w:rPr>
        <w:t>MB HIDRAULIKA, d.o.o.</w:t>
      </w:r>
      <w:r w:rsidR="007D4DBC">
        <w:rPr>
          <w:rFonts w:ascii="Arial" w:hAnsi="Arial" w:cs="Arial"/>
        </w:rPr>
        <w:t xml:space="preserve">, Zagreb, Zadarska ulica 77, </w:t>
      </w:r>
      <w:r w:rsidRPr="009F4A98" w:rsidR="007D4DBC">
        <w:rPr>
          <w:rFonts w:ascii="Arial" w:hAnsi="Arial" w:cs="Arial"/>
        </w:rPr>
        <w:t xml:space="preserve">OIB: </w:t>
      </w:r>
      <w:r w:rsidRPr="00ED1FB7" w:rsidR="007D4DBC">
        <w:rPr>
          <w:rFonts w:ascii="Arial" w:hAnsi="Arial" w:cs="Arial"/>
        </w:rPr>
        <w:t>23136870435</w:t>
      </w:r>
      <w:r w:rsidR="007D4DBC">
        <w:rPr>
          <w:rFonts w:ascii="Arial" w:hAnsi="Arial" w:cs="Arial"/>
        </w:rPr>
        <w:t xml:space="preserve">, </w:t>
      </w:r>
      <w:r w:rsidRPr="00171DDF" w:rsidR="007D4DBC">
        <w:rPr>
          <w:rFonts w:ascii="Arial" w:hAnsi="Arial" w:cs="Arial"/>
        </w:rPr>
        <w:t>dana</w:t>
      </w:r>
      <w:r w:rsidR="007D4DBC">
        <w:rPr>
          <w:rFonts w:ascii="Arial" w:hAnsi="Arial" w:cs="Arial"/>
        </w:rPr>
        <w:t xml:space="preserve"> 26. travnja 2023</w:t>
      </w:r>
      <w:r w:rsidRPr="007718F4" w:rsidR="007718F4">
        <w:rPr>
          <w:rFonts w:ascii="Arial" w:hAnsi="Arial" w:cs="Arial"/>
        </w:rPr>
        <w:t>,</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47C5A001">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7D4DBC">
        <w:rPr>
          <w:rFonts w:ascii="Arial" w:hAnsi="Arial" w:cs="Arial"/>
          <w:sz w:val="24"/>
          <w:szCs w:val="24"/>
        </w:rPr>
        <w:t>Ivan Kapor</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20B0B036">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7D4DBC">
        <w:rPr>
          <w:rFonts w:ascii="Arial" w:hAnsi="Arial" w:cs="Arial"/>
          <w:bCs/>
          <w:sz w:val="24"/>
          <w:szCs w:val="24"/>
        </w:rPr>
        <w:t>10</w:t>
      </w:r>
      <w:r w:rsidRPr="000932EB" w:rsidR="001F4C0D">
        <w:rPr>
          <w:rFonts w:ascii="Arial" w:hAnsi="Arial" w:cs="Arial"/>
          <w:bCs/>
          <w:sz w:val="24"/>
          <w:szCs w:val="24"/>
        </w:rPr>
        <w:t>,00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7733AA88">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7541C8" w:rsidP="00C62C16" w:rsidRDefault="008F44CC" w14:paraId="1422185F" w14:textId="64CACCF8">
      <w:pPr>
        <w:jc w:val="both"/>
        <w:rPr>
          <w:rFonts w:ascii="Arial" w:hAnsi="Arial" w:cs="Arial"/>
          <w:bCs/>
          <w:sz w:val="24"/>
          <w:szCs w:val="24"/>
        </w:rPr>
      </w:pPr>
      <w:r>
        <w:rPr>
          <w:rFonts w:ascii="Arial" w:hAnsi="Arial" w:cs="Arial"/>
          <w:bCs/>
          <w:sz w:val="24"/>
          <w:szCs w:val="24"/>
        </w:rPr>
        <w:t>RH-MINISTARSTVO FINANCIJA – POREZNA UPRAVA – Jelena Novosel Režić, zamjenik ŽDO-a</w:t>
      </w:r>
    </w:p>
    <w:p w:rsidR="008F44CC" w:rsidP="00C62C16" w:rsidRDefault="008F44CC" w14:paraId="53264446" w14:textId="4F092F02">
      <w:pPr>
        <w:jc w:val="both"/>
        <w:rPr>
          <w:rFonts w:ascii="Arial" w:hAnsi="Arial" w:cs="Arial"/>
          <w:bCs/>
          <w:sz w:val="24"/>
          <w:szCs w:val="24"/>
        </w:rPr>
      </w:pPr>
      <w:r>
        <w:rPr>
          <w:rFonts w:ascii="Arial" w:hAnsi="Arial" w:cs="Arial"/>
          <w:bCs/>
          <w:sz w:val="24"/>
          <w:szCs w:val="24"/>
        </w:rPr>
        <w:t>B2 KAPITAL d.o.o. – pun. Miroslav Lovrić, odvj. gen. pun. Su-413/22</w:t>
      </w:r>
    </w:p>
    <w:p w:rsidRPr="000932EB" w:rsidR="000D15E9" w:rsidP="00B11DA9" w:rsidRDefault="00284BF3" w14:paraId="0D491486" w14:textId="77777777">
      <w:pPr>
        <w:jc w:val="both"/>
        <w:rPr>
          <w:rFonts w:ascii="Arial" w:hAnsi="Arial" w:cs="Arial"/>
          <w:bCs/>
          <w:sz w:val="24"/>
          <w:szCs w:val="24"/>
        </w:rPr>
      </w:pPr>
      <w:r w:rsidRPr="000932EB">
        <w:rPr>
          <w:rFonts w:ascii="Arial" w:hAnsi="Arial" w:cs="Arial"/>
          <w:bCs/>
          <w:sz w:val="24"/>
          <w:szCs w:val="24"/>
        </w:rPr>
        <w:tab/>
      </w:r>
    </w:p>
    <w:p w:rsidRPr="00237CBE" w:rsidR="00237CBE" w:rsidP="00237CBE" w:rsidRDefault="00237CBE" w14:paraId="152DCE16" w14:textId="25951183">
      <w:pPr>
        <w:tabs>
          <w:tab w:val="left" w:pos="5844"/>
        </w:tabs>
      </w:pPr>
    </w:p>
    <w:p w:rsidR="00DE0023" w:rsidP="007D4DBC" w:rsidRDefault="0038417C" w14:paraId="20FB75C7" w14:textId="2956BB2F">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7D4DBC">
        <w:rPr>
          <w:rFonts w:ascii="Arial" w:hAnsi="Arial" w:cs="Arial"/>
          <w:b w:val="false"/>
          <w:szCs w:val="24"/>
        </w:rPr>
        <w:t>26</w:t>
      </w:r>
      <w:r w:rsidR="004F047B">
        <w:rPr>
          <w:rFonts w:ascii="Arial" w:hAnsi="Arial" w:cs="Arial"/>
          <w:b w:val="false"/>
          <w:szCs w:val="24"/>
        </w:rPr>
        <w:t>. travnja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7D4DBC">
        <w:rPr>
          <w:rFonts w:ascii="Arial" w:hAnsi="Arial" w:cs="Arial"/>
          <w:b w:val="false"/>
          <w:szCs w:val="24"/>
        </w:rPr>
        <w:t>26</w:t>
      </w:r>
      <w:r w:rsidR="004F047B">
        <w:rPr>
          <w:rFonts w:ascii="Arial" w:hAnsi="Arial" w:cs="Arial"/>
          <w:b w:val="false"/>
          <w:szCs w:val="24"/>
        </w:rPr>
        <w:t>. travnja</w:t>
      </w:r>
      <w:r w:rsidR="00A3654E">
        <w:rPr>
          <w:rFonts w:ascii="Arial" w:hAnsi="Arial" w:cs="Arial"/>
          <w:b w:val="false"/>
          <w:szCs w:val="24"/>
        </w:rPr>
        <w:t xml:space="preserve"> 2023</w:t>
      </w:r>
      <w:r w:rsidRPr="000932EB" w:rsidR="003478ED">
        <w:rPr>
          <w:rFonts w:ascii="Arial" w:hAnsi="Arial" w:cs="Arial"/>
          <w:b w:val="false"/>
          <w:szCs w:val="24"/>
        </w:rPr>
        <w:t>.</w:t>
      </w:r>
    </w:p>
    <w:p w:rsidRPr="007D4DBC" w:rsidR="007D4DBC" w:rsidP="007D4DBC" w:rsidRDefault="007D4DBC" w14:paraId="08C7C361" w14:textId="7B75AA60"/>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1FC8A48A">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4F047B">
        <w:rPr>
          <w:rFonts w:ascii="Arial" w:hAnsi="Arial" w:cs="Arial"/>
          <w:sz w:val="24"/>
          <w:szCs w:val="24"/>
        </w:rPr>
        <w:t>25. travnja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lastRenderedPageBreak/>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40599E6">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A07406A">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862EA6" w:rsidP="00862EA6" w:rsidRDefault="00862EA6" w14:paraId="5C19FB2B" w14:textId="3279887B">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BA1852">
          <w:footerReference w:type="default" r:id="rId9"/>
          <w:type w:val="continuous"/>
          <w:pgSz w:w="11910" w:h="16840"/>
          <w:pgMar w:top="1418" w:right="1418" w:bottom="1418" w:left="1418" w:header="720" w:footer="1661" w:gutter="0"/>
          <w:pgNumType w:start="1"/>
          <w:cols w:space="720"/>
        </w:sectPr>
      </w:pPr>
    </w:p>
    <w:p w:rsidRPr="009D500F" w:rsidR="00862EA6" w:rsidP="009D500F" w:rsidRDefault="00842D52" w14:paraId="11DCAB7B" w14:textId="7A2D2F39">
      <w:pPr>
        <w:pStyle w:val="Odlomakpopisa"/>
        <w:numPr>
          <w:ilvl w:val="0"/>
          <w:numId w:val="2"/>
        </w:numPr>
        <w:rPr>
          <w:rFonts w:ascii="Arial" w:hAnsi="Arial" w:cs="Arial"/>
          <w:sz w:val="24"/>
          <w:szCs w:val="24"/>
        </w:rPr>
      </w:pPr>
      <w:r w:rsidRPr="001F412D">
        <w:rPr>
          <w:rFonts w:ascii="Arial" w:hAnsi="Arial" w:cs="Arial"/>
          <w:sz w:val="24"/>
          <w:szCs w:val="24"/>
        </w:rPr>
        <w:t>viši isplatni red</w:t>
      </w:r>
    </w:p>
    <w:p w:rsidRPr="001F412D" w:rsidR="00862EA6" w:rsidP="00862EA6" w:rsidRDefault="00862EA6" w14:paraId="1BD83D95" w14:textId="77777777">
      <w:pPr>
        <w:rPr>
          <w:rFonts w:ascii="Arial" w:hAnsi="Arial" w:cs="Arial"/>
          <w:b/>
          <w:sz w:val="18"/>
          <w:szCs w:val="18"/>
        </w:rPr>
      </w:pPr>
    </w:p>
    <w:tbl>
      <w:tblPr>
        <w:tblStyle w:val="TableNormal"/>
        <w:tblW w:w="0" w:type="auto"/>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58"/>
        <w:gridCol w:w="1431"/>
        <w:gridCol w:w="1417"/>
        <w:gridCol w:w="1244"/>
        <w:gridCol w:w="1297"/>
        <w:gridCol w:w="1244"/>
        <w:gridCol w:w="1297"/>
        <w:gridCol w:w="1235"/>
      </w:tblGrid>
      <w:tr w:rsidRPr="006163D4" w:rsidR="001F412D" w:rsidTr="009501D4" w14:paraId="17510EE7" w14:textId="77777777">
        <w:trPr>
          <w:trHeight w:val="1458"/>
        </w:trPr>
        <w:tc>
          <w:tcPr>
            <w:tcW w:w="1258" w:type="dxa"/>
          </w:tcPr>
          <w:p w:rsidRPr="006163D4" w:rsidR="001F412D" w:rsidP="009501D4" w:rsidRDefault="001F412D" w14:paraId="45946BDC" w14:textId="77777777">
            <w:pPr>
              <w:pStyle w:val="TableParagraph"/>
              <w:spacing w:before="5"/>
              <w:rPr>
                <w:rFonts w:ascii="Arial" w:hAnsi="Arial" w:cs="Arial"/>
                <w:b/>
                <w:sz w:val="18"/>
                <w:szCs w:val="18"/>
              </w:rPr>
            </w:pPr>
          </w:p>
          <w:p w:rsidRPr="006163D4" w:rsidR="001F412D" w:rsidP="009501D4" w:rsidRDefault="001F412D" w14:paraId="69FAAA8A" w14:textId="77777777">
            <w:pPr>
              <w:pStyle w:val="TableParagraph"/>
              <w:spacing w:line="242" w:lineRule="auto"/>
              <w:ind w:left="117" w:right="102" w:firstLine="3"/>
              <w:jc w:val="both"/>
              <w:rPr>
                <w:rFonts w:ascii="Arial" w:hAnsi="Arial" w:cs="Arial"/>
                <w:sz w:val="18"/>
                <w:szCs w:val="18"/>
              </w:rPr>
            </w:pPr>
            <w:r w:rsidRPr="006163D4">
              <w:rPr>
                <w:rFonts w:ascii="Arial" w:hAnsi="Arial" w:cs="Arial"/>
                <w:sz w:val="18"/>
                <w:szCs w:val="18"/>
              </w:rPr>
              <w:t>Redni broj</w:t>
            </w:r>
            <w:r w:rsidRPr="006163D4">
              <w:rPr>
                <w:rFonts w:ascii="Arial" w:hAnsi="Arial" w:cs="Arial"/>
                <w:spacing w:val="-57"/>
                <w:sz w:val="18"/>
                <w:szCs w:val="18"/>
              </w:rPr>
              <w:t xml:space="preserve"> </w:t>
            </w:r>
            <w:r w:rsidRPr="006163D4">
              <w:rPr>
                <w:rFonts w:ascii="Arial" w:hAnsi="Arial" w:cs="Arial"/>
                <w:sz w:val="18"/>
                <w:szCs w:val="18"/>
              </w:rPr>
              <w:t>prijavljene</w:t>
            </w:r>
            <w:r w:rsidRPr="006163D4">
              <w:rPr>
                <w:rFonts w:ascii="Arial" w:hAnsi="Arial" w:cs="Arial"/>
                <w:spacing w:val="-58"/>
                <w:sz w:val="18"/>
                <w:szCs w:val="18"/>
              </w:rPr>
              <w:t xml:space="preserve"> </w:t>
            </w:r>
            <w:r w:rsidRPr="006163D4">
              <w:rPr>
                <w:rFonts w:ascii="Arial" w:hAnsi="Arial" w:cs="Arial"/>
                <w:sz w:val="18"/>
                <w:szCs w:val="18"/>
              </w:rPr>
              <w:t>tražbine</w:t>
            </w:r>
          </w:p>
        </w:tc>
        <w:tc>
          <w:tcPr>
            <w:tcW w:w="1431" w:type="dxa"/>
          </w:tcPr>
          <w:p w:rsidRPr="006163D4" w:rsidR="001F412D" w:rsidP="009501D4" w:rsidRDefault="001F412D" w14:paraId="506D653F" w14:textId="77777777">
            <w:pPr>
              <w:pStyle w:val="TableParagraph"/>
              <w:ind w:left="198" w:right="193"/>
              <w:rPr>
                <w:rFonts w:ascii="Arial" w:hAnsi="Arial" w:cs="Arial"/>
                <w:sz w:val="18"/>
                <w:szCs w:val="18"/>
              </w:rPr>
            </w:pPr>
            <w:r w:rsidRPr="006163D4">
              <w:rPr>
                <w:rFonts w:ascii="Arial" w:hAnsi="Arial" w:cs="Arial"/>
                <w:sz w:val="18"/>
                <w:szCs w:val="18"/>
              </w:rPr>
              <w:t>Ime i</w:t>
            </w:r>
            <w:r w:rsidRPr="006163D4">
              <w:rPr>
                <w:rFonts w:ascii="Arial" w:hAnsi="Arial" w:cs="Arial"/>
                <w:spacing w:val="1"/>
                <w:sz w:val="18"/>
                <w:szCs w:val="18"/>
              </w:rPr>
              <w:t xml:space="preserve"> </w:t>
            </w:r>
            <w:r w:rsidRPr="006163D4">
              <w:rPr>
                <w:rFonts w:ascii="Arial" w:hAnsi="Arial" w:cs="Arial"/>
                <w:sz w:val="18"/>
                <w:szCs w:val="18"/>
              </w:rPr>
              <w:t>prezime /</w:t>
            </w:r>
            <w:r w:rsidRPr="006163D4">
              <w:rPr>
                <w:rFonts w:ascii="Arial" w:hAnsi="Arial" w:cs="Arial"/>
                <w:spacing w:val="1"/>
                <w:sz w:val="18"/>
                <w:szCs w:val="18"/>
              </w:rPr>
              <w:t xml:space="preserve"> </w:t>
            </w:r>
            <w:r w:rsidRPr="006163D4">
              <w:rPr>
                <w:rFonts w:ascii="Arial" w:hAnsi="Arial" w:cs="Arial"/>
                <w:sz w:val="18"/>
                <w:szCs w:val="18"/>
              </w:rPr>
              <w:t>tvrtka</w:t>
            </w:r>
            <w:r w:rsidRPr="006163D4">
              <w:rPr>
                <w:rFonts w:ascii="Arial" w:hAnsi="Arial" w:cs="Arial"/>
                <w:spacing w:val="1"/>
                <w:sz w:val="18"/>
                <w:szCs w:val="18"/>
              </w:rPr>
              <w:t xml:space="preserve"> </w:t>
            </w:r>
            <w:r w:rsidRPr="006163D4">
              <w:rPr>
                <w:rFonts w:ascii="Arial" w:hAnsi="Arial" w:cs="Arial"/>
                <w:sz w:val="18"/>
                <w:szCs w:val="18"/>
              </w:rPr>
              <w:t>ili</w:t>
            </w:r>
            <w:r w:rsidRPr="006163D4">
              <w:rPr>
                <w:rFonts w:ascii="Arial" w:hAnsi="Arial" w:cs="Arial"/>
                <w:spacing w:val="1"/>
                <w:sz w:val="18"/>
                <w:szCs w:val="18"/>
              </w:rPr>
              <w:t xml:space="preserve"> </w:t>
            </w:r>
            <w:r w:rsidRPr="006163D4">
              <w:rPr>
                <w:rFonts w:ascii="Arial" w:hAnsi="Arial" w:cs="Arial"/>
                <w:sz w:val="18"/>
                <w:szCs w:val="18"/>
              </w:rPr>
              <w:t>naziv</w:t>
            </w:r>
            <w:r w:rsidRPr="006163D4">
              <w:rPr>
                <w:rFonts w:ascii="Arial" w:hAnsi="Arial" w:cs="Arial"/>
                <w:spacing w:val="1"/>
                <w:sz w:val="18"/>
                <w:szCs w:val="18"/>
              </w:rPr>
              <w:t xml:space="preserve"> </w:t>
            </w:r>
            <w:r w:rsidRPr="006163D4">
              <w:rPr>
                <w:rFonts w:ascii="Arial" w:hAnsi="Arial" w:cs="Arial"/>
                <w:sz w:val="18"/>
                <w:szCs w:val="18"/>
              </w:rPr>
              <w:t>vjerovnika</w:t>
            </w:r>
          </w:p>
        </w:tc>
        <w:tc>
          <w:tcPr>
            <w:tcW w:w="1417" w:type="dxa"/>
          </w:tcPr>
          <w:p w:rsidRPr="006163D4" w:rsidR="001F412D" w:rsidP="009501D4" w:rsidRDefault="001F412D" w14:paraId="0FD1F80F" w14:textId="77777777">
            <w:pPr>
              <w:pStyle w:val="TableParagraph"/>
              <w:spacing w:before="6"/>
              <w:rPr>
                <w:rFonts w:ascii="Arial" w:hAnsi="Arial" w:cs="Arial"/>
                <w:b/>
                <w:sz w:val="18"/>
                <w:szCs w:val="18"/>
              </w:rPr>
            </w:pPr>
          </w:p>
          <w:p w:rsidRPr="006163D4" w:rsidR="001F412D" w:rsidP="009501D4" w:rsidRDefault="001F412D" w14:paraId="05260695" w14:textId="77777777">
            <w:pPr>
              <w:pStyle w:val="TableParagraph"/>
              <w:spacing w:before="1"/>
              <w:ind w:left="170" w:right="169"/>
              <w:rPr>
                <w:rFonts w:ascii="Arial" w:hAnsi="Arial" w:cs="Arial"/>
                <w:sz w:val="18"/>
                <w:szCs w:val="18"/>
              </w:rPr>
            </w:pPr>
            <w:r w:rsidRPr="006163D4">
              <w:rPr>
                <w:rFonts w:ascii="Arial" w:hAnsi="Arial" w:cs="Arial"/>
                <w:sz w:val="18"/>
                <w:szCs w:val="18"/>
              </w:rPr>
              <w:t>OIB</w:t>
            </w:r>
          </w:p>
          <w:p w:rsidRPr="006163D4" w:rsidR="001F412D" w:rsidP="009501D4" w:rsidRDefault="001F412D" w14:paraId="1ED73F46" w14:textId="77777777">
            <w:pPr>
              <w:pStyle w:val="TableParagraph"/>
              <w:spacing w:before="2"/>
              <w:ind w:left="170" w:right="169"/>
              <w:rPr>
                <w:rFonts w:ascii="Arial" w:hAnsi="Arial" w:cs="Arial"/>
                <w:sz w:val="18"/>
                <w:szCs w:val="18"/>
              </w:rPr>
            </w:pPr>
            <w:r w:rsidRPr="006163D4">
              <w:rPr>
                <w:rFonts w:ascii="Arial" w:hAnsi="Arial" w:cs="Arial"/>
                <w:sz w:val="18"/>
                <w:szCs w:val="18"/>
              </w:rPr>
              <w:t>vjerovnika</w:t>
            </w:r>
          </w:p>
        </w:tc>
        <w:tc>
          <w:tcPr>
            <w:tcW w:w="1244" w:type="dxa"/>
          </w:tcPr>
          <w:p w:rsidRPr="006163D4" w:rsidR="001F412D" w:rsidP="009501D4" w:rsidRDefault="001F412D" w14:paraId="42A31C4C" w14:textId="77777777">
            <w:pPr>
              <w:pStyle w:val="TableParagraph"/>
              <w:spacing w:before="5"/>
              <w:rPr>
                <w:rFonts w:ascii="Arial" w:hAnsi="Arial" w:cs="Arial"/>
                <w:b/>
                <w:sz w:val="18"/>
                <w:szCs w:val="18"/>
              </w:rPr>
            </w:pPr>
          </w:p>
          <w:p w:rsidRPr="006163D4" w:rsidR="001F412D" w:rsidP="009501D4" w:rsidRDefault="001F412D" w14:paraId="06816E79" w14:textId="77777777">
            <w:pPr>
              <w:pStyle w:val="TableParagraph"/>
              <w:spacing w:line="242" w:lineRule="auto"/>
              <w:ind w:left="101" w:right="100"/>
              <w:rPr>
                <w:rFonts w:ascii="Arial" w:hAnsi="Arial" w:cs="Arial"/>
                <w:sz w:val="18"/>
                <w:szCs w:val="18"/>
              </w:rPr>
            </w:pPr>
            <w:r w:rsidRPr="006163D4">
              <w:rPr>
                <w:rFonts w:ascii="Arial" w:hAnsi="Arial" w:cs="Arial"/>
                <w:sz w:val="18"/>
                <w:szCs w:val="18"/>
              </w:rPr>
              <w:t>Adresa /</w:t>
            </w:r>
            <w:r w:rsidRPr="006163D4">
              <w:rPr>
                <w:rFonts w:ascii="Arial" w:hAnsi="Arial" w:cs="Arial"/>
                <w:spacing w:val="1"/>
                <w:sz w:val="18"/>
                <w:szCs w:val="18"/>
              </w:rPr>
              <w:t xml:space="preserve"> </w:t>
            </w:r>
            <w:r w:rsidRPr="006163D4">
              <w:rPr>
                <w:rFonts w:ascii="Arial" w:hAnsi="Arial" w:cs="Arial"/>
                <w:sz w:val="18"/>
                <w:szCs w:val="18"/>
              </w:rPr>
              <w:t>sjedište</w:t>
            </w:r>
            <w:r w:rsidRPr="006163D4">
              <w:rPr>
                <w:rFonts w:ascii="Arial" w:hAnsi="Arial" w:cs="Arial"/>
                <w:spacing w:val="1"/>
                <w:sz w:val="18"/>
                <w:szCs w:val="18"/>
              </w:rPr>
              <w:t xml:space="preserve"> </w:t>
            </w:r>
            <w:r w:rsidRPr="006163D4">
              <w:rPr>
                <w:rFonts w:ascii="Arial" w:hAnsi="Arial" w:cs="Arial"/>
                <w:sz w:val="18"/>
                <w:szCs w:val="18"/>
              </w:rPr>
              <w:t>vjerovnika</w:t>
            </w:r>
          </w:p>
        </w:tc>
        <w:tc>
          <w:tcPr>
            <w:tcW w:w="1297" w:type="dxa"/>
          </w:tcPr>
          <w:p w:rsidRPr="006163D4" w:rsidR="001F412D" w:rsidP="009501D4" w:rsidRDefault="001F412D" w14:paraId="2E77C9C9" w14:textId="77777777">
            <w:pPr>
              <w:pStyle w:val="TableParagraph"/>
              <w:spacing w:before="131" w:line="242" w:lineRule="auto"/>
              <w:ind w:left="82" w:right="82"/>
              <w:rPr>
                <w:rFonts w:ascii="Arial" w:hAnsi="Arial" w:cs="Arial"/>
                <w:sz w:val="18"/>
                <w:szCs w:val="18"/>
              </w:rPr>
            </w:pPr>
            <w:r w:rsidRPr="006163D4">
              <w:rPr>
                <w:rFonts w:ascii="Arial" w:hAnsi="Arial" w:cs="Arial"/>
                <w:sz w:val="18"/>
                <w:szCs w:val="18"/>
              </w:rPr>
              <w:t>Iznos</w:t>
            </w:r>
            <w:r w:rsidRPr="006163D4">
              <w:rPr>
                <w:rFonts w:ascii="Arial" w:hAnsi="Arial" w:cs="Arial"/>
                <w:spacing w:val="1"/>
                <w:sz w:val="18"/>
                <w:szCs w:val="18"/>
              </w:rPr>
              <w:t xml:space="preserve"> </w:t>
            </w:r>
            <w:r w:rsidRPr="006163D4">
              <w:rPr>
                <w:rFonts w:ascii="Arial" w:hAnsi="Arial" w:cs="Arial"/>
                <w:sz w:val="18"/>
                <w:szCs w:val="18"/>
              </w:rPr>
              <w:t>prijavljene</w:t>
            </w:r>
            <w:r w:rsidRPr="006163D4">
              <w:rPr>
                <w:rFonts w:ascii="Arial" w:hAnsi="Arial" w:cs="Arial"/>
                <w:spacing w:val="-58"/>
                <w:sz w:val="18"/>
                <w:szCs w:val="18"/>
              </w:rPr>
              <w:t xml:space="preserve"> </w:t>
            </w:r>
            <w:r w:rsidRPr="006163D4">
              <w:rPr>
                <w:rFonts w:ascii="Arial" w:hAnsi="Arial" w:cs="Arial"/>
                <w:sz w:val="18"/>
                <w:szCs w:val="18"/>
              </w:rPr>
              <w:t>tražbine</w:t>
            </w:r>
            <w:r w:rsidRPr="006163D4">
              <w:rPr>
                <w:rFonts w:ascii="Arial" w:hAnsi="Arial" w:cs="Arial"/>
                <w:spacing w:val="1"/>
                <w:sz w:val="18"/>
                <w:szCs w:val="18"/>
              </w:rPr>
              <w:t xml:space="preserve"> </w:t>
            </w:r>
            <w:r w:rsidRPr="006163D4">
              <w:rPr>
                <w:rFonts w:ascii="Arial" w:hAnsi="Arial" w:cs="Arial"/>
                <w:sz w:val="18"/>
                <w:szCs w:val="18"/>
              </w:rPr>
              <w:t>(kn/eur)</w:t>
            </w:r>
            <w:r w:rsidRPr="006163D4">
              <w:rPr>
                <w:rFonts w:ascii="Arial" w:hAnsi="Arial" w:cs="Arial"/>
                <w:sz w:val="18"/>
                <w:szCs w:val="18"/>
                <w:vertAlign w:val="superscript"/>
              </w:rPr>
              <w:t>1</w:t>
            </w:r>
          </w:p>
        </w:tc>
        <w:tc>
          <w:tcPr>
            <w:tcW w:w="1244" w:type="dxa"/>
          </w:tcPr>
          <w:p w:rsidRPr="006163D4" w:rsidR="001F412D" w:rsidP="009501D4" w:rsidRDefault="001F412D" w14:paraId="4484F5D7" w14:textId="77777777">
            <w:pPr>
              <w:pStyle w:val="TableParagraph"/>
              <w:spacing w:before="131" w:line="242" w:lineRule="auto"/>
              <w:ind w:left="100" w:right="102"/>
              <w:rPr>
                <w:rFonts w:ascii="Arial" w:hAnsi="Arial" w:cs="Arial"/>
                <w:sz w:val="18"/>
                <w:szCs w:val="18"/>
              </w:rPr>
            </w:pPr>
            <w:r w:rsidRPr="006163D4">
              <w:rPr>
                <w:rFonts w:ascii="Arial" w:hAnsi="Arial" w:cs="Arial"/>
                <w:sz w:val="18"/>
                <w:szCs w:val="18"/>
              </w:rPr>
              <w:t>Pravna</w:t>
            </w:r>
            <w:r w:rsidRPr="006163D4">
              <w:rPr>
                <w:rFonts w:ascii="Arial" w:hAnsi="Arial" w:cs="Arial"/>
                <w:spacing w:val="1"/>
                <w:sz w:val="18"/>
                <w:szCs w:val="18"/>
              </w:rPr>
              <w:t xml:space="preserve"> </w:t>
            </w:r>
            <w:r w:rsidRPr="006163D4">
              <w:rPr>
                <w:rFonts w:ascii="Arial" w:hAnsi="Arial" w:cs="Arial"/>
                <w:sz w:val="18"/>
                <w:szCs w:val="18"/>
              </w:rPr>
              <w:t>osnova</w:t>
            </w:r>
            <w:r w:rsidRPr="006163D4">
              <w:rPr>
                <w:rFonts w:ascii="Arial" w:hAnsi="Arial" w:cs="Arial"/>
                <w:spacing w:val="1"/>
                <w:sz w:val="18"/>
                <w:szCs w:val="18"/>
              </w:rPr>
              <w:t xml:space="preserve"> </w:t>
            </w:r>
            <w:r w:rsidRPr="006163D4">
              <w:rPr>
                <w:rFonts w:ascii="Arial" w:hAnsi="Arial" w:cs="Arial"/>
                <w:sz w:val="18"/>
                <w:szCs w:val="18"/>
              </w:rPr>
              <w:t>prijavljene</w:t>
            </w:r>
            <w:r w:rsidRPr="006163D4">
              <w:rPr>
                <w:rFonts w:ascii="Arial" w:hAnsi="Arial" w:cs="Arial"/>
                <w:spacing w:val="-57"/>
                <w:sz w:val="18"/>
                <w:szCs w:val="18"/>
              </w:rPr>
              <w:t xml:space="preserve"> </w:t>
            </w:r>
            <w:r w:rsidRPr="006163D4">
              <w:rPr>
                <w:rFonts w:ascii="Arial" w:hAnsi="Arial" w:cs="Arial"/>
                <w:sz w:val="18"/>
                <w:szCs w:val="18"/>
              </w:rPr>
              <w:t>tražbine</w:t>
            </w:r>
          </w:p>
        </w:tc>
        <w:tc>
          <w:tcPr>
            <w:tcW w:w="1297" w:type="dxa"/>
          </w:tcPr>
          <w:p w:rsidRPr="006163D4" w:rsidR="001F412D" w:rsidP="009501D4" w:rsidRDefault="001F412D" w14:paraId="3BD8206F" w14:textId="77777777">
            <w:pPr>
              <w:pStyle w:val="TableParagraph"/>
              <w:spacing w:before="92" w:line="242" w:lineRule="auto"/>
              <w:ind w:left="254" w:right="240" w:firstLine="126"/>
              <w:rPr>
                <w:rFonts w:ascii="Arial" w:hAnsi="Arial" w:cs="Arial"/>
                <w:sz w:val="18"/>
                <w:szCs w:val="18"/>
              </w:rPr>
            </w:pPr>
            <w:r w:rsidRPr="006163D4">
              <w:rPr>
                <w:rFonts w:ascii="Arial" w:hAnsi="Arial" w:cs="Arial"/>
                <w:sz w:val="18"/>
                <w:szCs w:val="18"/>
              </w:rPr>
              <w:t>Iznos</w:t>
            </w:r>
            <w:r w:rsidRPr="006163D4">
              <w:rPr>
                <w:rFonts w:ascii="Arial" w:hAnsi="Arial" w:cs="Arial"/>
                <w:spacing w:val="1"/>
                <w:sz w:val="18"/>
                <w:szCs w:val="18"/>
              </w:rPr>
              <w:t xml:space="preserve"> </w:t>
            </w:r>
            <w:r w:rsidRPr="006163D4">
              <w:rPr>
                <w:rFonts w:ascii="Arial" w:hAnsi="Arial" w:cs="Arial"/>
                <w:sz w:val="18"/>
                <w:szCs w:val="18"/>
              </w:rPr>
              <w:t>priznate</w:t>
            </w:r>
            <w:r w:rsidRPr="006163D4">
              <w:rPr>
                <w:rFonts w:ascii="Arial" w:hAnsi="Arial" w:cs="Arial"/>
                <w:spacing w:val="-57"/>
                <w:sz w:val="18"/>
                <w:szCs w:val="18"/>
              </w:rPr>
              <w:t xml:space="preserve"> </w:t>
            </w:r>
            <w:r w:rsidRPr="006163D4">
              <w:rPr>
                <w:rFonts w:ascii="Arial" w:hAnsi="Arial" w:cs="Arial"/>
                <w:sz w:val="18"/>
                <w:szCs w:val="18"/>
              </w:rPr>
              <w:t>tražbine</w:t>
            </w:r>
          </w:p>
          <w:p w:rsidRPr="006163D4" w:rsidR="001F412D" w:rsidP="009501D4" w:rsidRDefault="001F412D" w14:paraId="6D61084E" w14:textId="77777777">
            <w:pPr>
              <w:pStyle w:val="TableParagraph"/>
              <w:spacing w:before="76"/>
              <w:ind w:left="254"/>
              <w:rPr>
                <w:rFonts w:ascii="Arial" w:hAnsi="Arial" w:cs="Arial"/>
                <w:sz w:val="18"/>
                <w:szCs w:val="18"/>
              </w:rPr>
            </w:pPr>
            <w:r w:rsidRPr="006163D4">
              <w:rPr>
                <w:rFonts w:ascii="Arial" w:hAnsi="Arial" w:cs="Arial"/>
                <w:sz w:val="18"/>
                <w:szCs w:val="18"/>
              </w:rPr>
              <w:t>(kn/eur)</w:t>
            </w:r>
          </w:p>
        </w:tc>
        <w:tc>
          <w:tcPr>
            <w:tcW w:w="1235" w:type="dxa"/>
          </w:tcPr>
          <w:p w:rsidRPr="006163D4" w:rsidR="001F412D" w:rsidP="009501D4" w:rsidRDefault="001F412D" w14:paraId="3E888B34" w14:textId="77777777">
            <w:pPr>
              <w:pStyle w:val="TableParagraph"/>
              <w:spacing w:before="131" w:line="242" w:lineRule="auto"/>
              <w:ind w:left="223" w:right="226" w:firstLine="53"/>
              <w:jc w:val="both"/>
              <w:rPr>
                <w:rFonts w:ascii="Arial" w:hAnsi="Arial" w:cs="Arial"/>
                <w:sz w:val="18"/>
                <w:szCs w:val="18"/>
              </w:rPr>
            </w:pPr>
            <w:r w:rsidRPr="006163D4">
              <w:rPr>
                <w:rFonts w:ascii="Arial" w:hAnsi="Arial" w:cs="Arial"/>
                <w:sz w:val="18"/>
                <w:szCs w:val="18"/>
              </w:rPr>
              <w:t>Pravna</w:t>
            </w:r>
            <w:r w:rsidRPr="006163D4">
              <w:rPr>
                <w:rFonts w:ascii="Arial" w:hAnsi="Arial" w:cs="Arial"/>
                <w:spacing w:val="-58"/>
                <w:sz w:val="18"/>
                <w:szCs w:val="18"/>
              </w:rPr>
              <w:t xml:space="preserve"> </w:t>
            </w:r>
            <w:r w:rsidRPr="006163D4">
              <w:rPr>
                <w:rFonts w:ascii="Arial" w:hAnsi="Arial" w:cs="Arial"/>
                <w:sz w:val="18"/>
                <w:szCs w:val="18"/>
              </w:rPr>
              <w:t>osnova</w:t>
            </w:r>
            <w:r w:rsidRPr="006163D4">
              <w:rPr>
                <w:rFonts w:ascii="Arial" w:hAnsi="Arial" w:cs="Arial"/>
                <w:spacing w:val="1"/>
                <w:sz w:val="18"/>
                <w:szCs w:val="18"/>
              </w:rPr>
              <w:t xml:space="preserve"> </w:t>
            </w:r>
            <w:r w:rsidRPr="006163D4">
              <w:rPr>
                <w:rFonts w:ascii="Arial" w:hAnsi="Arial" w:cs="Arial"/>
                <w:sz w:val="18"/>
                <w:szCs w:val="18"/>
              </w:rPr>
              <w:t>priznate</w:t>
            </w:r>
            <w:r w:rsidRPr="006163D4">
              <w:rPr>
                <w:rFonts w:ascii="Arial" w:hAnsi="Arial" w:cs="Arial"/>
                <w:spacing w:val="-58"/>
                <w:sz w:val="18"/>
                <w:szCs w:val="18"/>
              </w:rPr>
              <w:t xml:space="preserve"> </w:t>
            </w:r>
            <w:r w:rsidRPr="006163D4">
              <w:rPr>
                <w:rFonts w:ascii="Arial" w:hAnsi="Arial" w:cs="Arial"/>
                <w:sz w:val="18"/>
                <w:szCs w:val="18"/>
              </w:rPr>
              <w:t>tražbine</w:t>
            </w:r>
          </w:p>
        </w:tc>
      </w:tr>
      <w:tr w:rsidRPr="006163D4" w:rsidR="001F412D" w:rsidTr="009501D4" w14:paraId="50188838" w14:textId="77777777">
        <w:trPr>
          <w:trHeight w:val="2841"/>
        </w:trPr>
        <w:tc>
          <w:tcPr>
            <w:tcW w:w="1258" w:type="dxa"/>
          </w:tcPr>
          <w:p w:rsidRPr="006163D4" w:rsidR="001F412D" w:rsidP="009501D4" w:rsidRDefault="001F412D" w14:paraId="1BB57290" w14:textId="77777777">
            <w:pPr>
              <w:pStyle w:val="TableParagraph"/>
              <w:rPr>
                <w:rFonts w:ascii="Arial" w:hAnsi="Arial" w:cs="Arial"/>
                <w:b/>
                <w:sz w:val="18"/>
                <w:szCs w:val="18"/>
              </w:rPr>
            </w:pPr>
          </w:p>
          <w:p w:rsidRPr="006163D4" w:rsidR="001F412D" w:rsidP="009501D4" w:rsidRDefault="001F412D" w14:paraId="1AF8AC19" w14:textId="77777777">
            <w:pPr>
              <w:pStyle w:val="TableParagraph"/>
              <w:ind w:left="110"/>
              <w:rPr>
                <w:rFonts w:ascii="Arial" w:hAnsi="Arial" w:cs="Arial"/>
                <w:sz w:val="18"/>
                <w:szCs w:val="18"/>
              </w:rPr>
            </w:pPr>
            <w:r w:rsidRPr="006163D4">
              <w:rPr>
                <w:rFonts w:ascii="Arial" w:hAnsi="Arial" w:cs="Arial"/>
                <w:sz w:val="18"/>
                <w:szCs w:val="18"/>
              </w:rPr>
              <w:t>1</w:t>
            </w:r>
          </w:p>
        </w:tc>
        <w:tc>
          <w:tcPr>
            <w:tcW w:w="1431" w:type="dxa"/>
          </w:tcPr>
          <w:p w:rsidRPr="006163D4" w:rsidR="001F412D" w:rsidP="009501D4" w:rsidRDefault="001F412D" w14:paraId="50EEEDE2" w14:textId="77777777">
            <w:pPr>
              <w:pStyle w:val="TableParagraph"/>
              <w:ind w:left="105" w:right="100"/>
              <w:rPr>
                <w:rFonts w:ascii="Arial" w:hAnsi="Arial" w:cs="Arial"/>
                <w:sz w:val="18"/>
                <w:szCs w:val="18"/>
              </w:rPr>
            </w:pPr>
            <w:r w:rsidRPr="006163D4">
              <w:rPr>
                <w:rFonts w:ascii="Arial" w:hAnsi="Arial" w:cs="Arial"/>
                <w:sz w:val="18"/>
                <w:szCs w:val="18"/>
              </w:rPr>
              <w:t>Republika</w:t>
            </w:r>
            <w:r w:rsidRPr="006163D4">
              <w:rPr>
                <w:rFonts w:ascii="Arial" w:hAnsi="Arial" w:cs="Arial"/>
                <w:spacing w:val="1"/>
                <w:sz w:val="18"/>
                <w:szCs w:val="18"/>
              </w:rPr>
              <w:t xml:space="preserve"> </w:t>
            </w:r>
            <w:r w:rsidRPr="006163D4">
              <w:rPr>
                <w:rFonts w:ascii="Arial" w:hAnsi="Arial" w:cs="Arial"/>
                <w:sz w:val="18"/>
                <w:szCs w:val="18"/>
              </w:rPr>
              <w:t>Hrvatska,</w:t>
            </w:r>
            <w:r w:rsidRPr="006163D4">
              <w:rPr>
                <w:rFonts w:ascii="Arial" w:hAnsi="Arial" w:cs="Arial"/>
                <w:spacing w:val="1"/>
                <w:sz w:val="18"/>
                <w:szCs w:val="18"/>
              </w:rPr>
              <w:t xml:space="preserve"> </w:t>
            </w:r>
            <w:r w:rsidRPr="006163D4">
              <w:rPr>
                <w:rFonts w:ascii="Arial" w:hAnsi="Arial" w:cs="Arial"/>
                <w:sz w:val="18"/>
                <w:szCs w:val="18"/>
              </w:rPr>
              <w:t>Ministarstvo</w:t>
            </w:r>
            <w:r w:rsidRPr="006163D4">
              <w:rPr>
                <w:rFonts w:ascii="Arial" w:hAnsi="Arial" w:cs="Arial"/>
                <w:spacing w:val="-58"/>
                <w:sz w:val="18"/>
                <w:szCs w:val="18"/>
              </w:rPr>
              <w:t xml:space="preserve"> </w:t>
            </w:r>
            <w:r w:rsidRPr="006163D4">
              <w:rPr>
                <w:rFonts w:ascii="Arial" w:hAnsi="Arial" w:cs="Arial"/>
                <w:sz w:val="18"/>
                <w:szCs w:val="18"/>
              </w:rPr>
              <w:t>financija,</w:t>
            </w:r>
            <w:r w:rsidRPr="006163D4">
              <w:rPr>
                <w:rFonts w:ascii="Arial" w:hAnsi="Arial" w:cs="Arial"/>
                <w:spacing w:val="1"/>
                <w:sz w:val="18"/>
                <w:szCs w:val="18"/>
              </w:rPr>
              <w:t xml:space="preserve"> </w:t>
            </w:r>
            <w:r w:rsidRPr="006163D4">
              <w:rPr>
                <w:rFonts w:ascii="Arial" w:hAnsi="Arial" w:cs="Arial"/>
                <w:sz w:val="18"/>
                <w:szCs w:val="18"/>
              </w:rPr>
              <w:t>Porezna</w:t>
            </w:r>
            <w:r w:rsidRPr="006163D4">
              <w:rPr>
                <w:rFonts w:ascii="Arial" w:hAnsi="Arial" w:cs="Arial"/>
                <w:spacing w:val="1"/>
                <w:sz w:val="18"/>
                <w:szCs w:val="18"/>
              </w:rPr>
              <w:t xml:space="preserve"> </w:t>
            </w:r>
            <w:r w:rsidRPr="006163D4">
              <w:rPr>
                <w:rFonts w:ascii="Arial" w:hAnsi="Arial" w:cs="Arial"/>
                <w:sz w:val="18"/>
                <w:szCs w:val="18"/>
              </w:rPr>
              <w:t>uprava,</w:t>
            </w:r>
            <w:r w:rsidRPr="006163D4">
              <w:rPr>
                <w:rFonts w:ascii="Arial" w:hAnsi="Arial" w:cs="Arial"/>
                <w:spacing w:val="1"/>
                <w:sz w:val="18"/>
                <w:szCs w:val="18"/>
              </w:rPr>
              <w:t xml:space="preserve"> </w:t>
            </w:r>
            <w:r w:rsidRPr="006163D4">
              <w:rPr>
                <w:rFonts w:ascii="Arial" w:hAnsi="Arial" w:cs="Arial"/>
                <w:sz w:val="18"/>
                <w:szCs w:val="18"/>
              </w:rPr>
              <w:t>Područni</w:t>
            </w:r>
            <w:r w:rsidRPr="006163D4">
              <w:rPr>
                <w:rFonts w:ascii="Arial" w:hAnsi="Arial" w:cs="Arial"/>
                <w:spacing w:val="1"/>
                <w:sz w:val="18"/>
                <w:szCs w:val="18"/>
              </w:rPr>
              <w:t xml:space="preserve"> </w:t>
            </w:r>
            <w:r w:rsidRPr="006163D4">
              <w:rPr>
                <w:rFonts w:ascii="Arial" w:hAnsi="Arial" w:cs="Arial"/>
                <w:sz w:val="18"/>
                <w:szCs w:val="18"/>
              </w:rPr>
              <w:t>ured</w:t>
            </w:r>
            <w:r w:rsidRPr="006163D4">
              <w:rPr>
                <w:rFonts w:ascii="Arial" w:hAnsi="Arial" w:cs="Arial"/>
                <w:spacing w:val="1"/>
                <w:sz w:val="18"/>
                <w:szCs w:val="18"/>
              </w:rPr>
              <w:t xml:space="preserve"> </w:t>
            </w:r>
            <w:r w:rsidRPr="006163D4">
              <w:rPr>
                <w:rFonts w:ascii="Arial" w:hAnsi="Arial" w:cs="Arial"/>
                <w:sz w:val="18"/>
                <w:szCs w:val="18"/>
              </w:rPr>
              <w:t>Krapina</w:t>
            </w:r>
          </w:p>
        </w:tc>
        <w:tc>
          <w:tcPr>
            <w:tcW w:w="1417" w:type="dxa"/>
          </w:tcPr>
          <w:p w:rsidRPr="006163D4" w:rsidR="001F412D" w:rsidP="009501D4" w:rsidRDefault="001F412D" w14:paraId="7928D6C8" w14:textId="77777777">
            <w:pPr>
              <w:pStyle w:val="TableParagraph"/>
              <w:spacing w:before="1"/>
              <w:ind w:left="104"/>
              <w:rPr>
                <w:rFonts w:ascii="Arial" w:hAnsi="Arial" w:cs="Arial"/>
                <w:sz w:val="18"/>
                <w:szCs w:val="18"/>
              </w:rPr>
            </w:pPr>
            <w:r w:rsidRPr="006163D4">
              <w:rPr>
                <w:rFonts w:ascii="Arial" w:hAnsi="Arial" w:cs="Arial"/>
                <w:sz w:val="18"/>
                <w:szCs w:val="18"/>
              </w:rPr>
              <w:t>1863136487</w:t>
            </w:r>
          </w:p>
        </w:tc>
        <w:tc>
          <w:tcPr>
            <w:tcW w:w="1244" w:type="dxa"/>
          </w:tcPr>
          <w:p w:rsidRPr="006163D4" w:rsidR="001F412D" w:rsidP="009501D4" w:rsidRDefault="001F412D" w14:paraId="2EC4B523" w14:textId="77777777">
            <w:pPr>
              <w:pStyle w:val="TableParagraph"/>
              <w:spacing w:line="242" w:lineRule="auto"/>
              <w:ind w:left="103" w:right="84"/>
              <w:rPr>
                <w:rFonts w:ascii="Arial" w:hAnsi="Arial" w:cs="Arial"/>
                <w:sz w:val="18"/>
                <w:szCs w:val="18"/>
              </w:rPr>
            </w:pPr>
            <w:r w:rsidRPr="006163D4">
              <w:rPr>
                <w:rFonts w:ascii="Arial" w:hAnsi="Arial" w:cs="Arial"/>
                <w:sz w:val="18"/>
                <w:szCs w:val="18"/>
              </w:rPr>
              <w:t>Ivana</w:t>
            </w:r>
            <w:r w:rsidRPr="006163D4">
              <w:rPr>
                <w:rFonts w:ascii="Arial" w:hAnsi="Arial" w:cs="Arial"/>
                <w:spacing w:val="1"/>
                <w:sz w:val="18"/>
                <w:szCs w:val="18"/>
              </w:rPr>
              <w:t xml:space="preserve"> </w:t>
            </w:r>
            <w:r w:rsidRPr="006163D4">
              <w:rPr>
                <w:rFonts w:ascii="Arial" w:hAnsi="Arial" w:cs="Arial"/>
                <w:sz w:val="18"/>
                <w:szCs w:val="18"/>
              </w:rPr>
              <w:t>Rendića 5,</w:t>
            </w:r>
            <w:r w:rsidRPr="006163D4">
              <w:rPr>
                <w:rFonts w:ascii="Arial" w:hAnsi="Arial" w:cs="Arial"/>
                <w:spacing w:val="-58"/>
                <w:sz w:val="18"/>
                <w:szCs w:val="18"/>
              </w:rPr>
              <w:t xml:space="preserve"> </w:t>
            </w:r>
            <w:r w:rsidRPr="006163D4">
              <w:rPr>
                <w:rFonts w:ascii="Arial" w:hAnsi="Arial" w:cs="Arial"/>
                <w:sz w:val="18"/>
                <w:szCs w:val="18"/>
              </w:rPr>
              <w:t>Krapina</w:t>
            </w:r>
          </w:p>
        </w:tc>
        <w:tc>
          <w:tcPr>
            <w:tcW w:w="1297" w:type="dxa"/>
          </w:tcPr>
          <w:p w:rsidRPr="006163D4" w:rsidR="001F412D" w:rsidP="009501D4" w:rsidRDefault="001F412D" w14:paraId="4B65CA91" w14:textId="77777777">
            <w:pPr>
              <w:pStyle w:val="TableParagraph"/>
              <w:spacing w:before="1"/>
              <w:ind w:left="82" w:right="83"/>
              <w:rPr>
                <w:rFonts w:ascii="Arial" w:hAnsi="Arial" w:cs="Arial"/>
                <w:sz w:val="18"/>
                <w:szCs w:val="18"/>
              </w:rPr>
            </w:pPr>
            <w:r w:rsidRPr="006163D4">
              <w:rPr>
                <w:rFonts w:ascii="Arial" w:hAnsi="Arial" w:cs="Arial"/>
                <w:sz w:val="18"/>
                <w:szCs w:val="18"/>
              </w:rPr>
              <w:t>351.349,34</w:t>
            </w:r>
          </w:p>
          <w:p w:rsidRPr="006163D4" w:rsidR="001F412D" w:rsidP="009501D4" w:rsidRDefault="001F412D" w14:paraId="1B190820" w14:textId="77777777">
            <w:pPr>
              <w:pStyle w:val="TableParagraph"/>
              <w:spacing w:before="79" w:line="309" w:lineRule="auto"/>
              <w:ind w:left="160" w:right="160"/>
              <w:rPr>
                <w:rFonts w:ascii="Arial" w:hAnsi="Arial" w:cs="Arial"/>
                <w:sz w:val="18"/>
                <w:szCs w:val="18"/>
              </w:rPr>
            </w:pPr>
            <w:r w:rsidRPr="006163D4">
              <w:rPr>
                <w:rFonts w:ascii="Arial" w:hAnsi="Arial" w:cs="Arial"/>
                <w:sz w:val="18"/>
                <w:szCs w:val="18"/>
              </w:rPr>
              <w:t>/</w:t>
            </w:r>
            <w:r w:rsidRPr="006163D4">
              <w:rPr>
                <w:rFonts w:ascii="Arial" w:hAnsi="Arial" w:cs="Arial"/>
                <w:spacing w:val="1"/>
                <w:sz w:val="18"/>
                <w:szCs w:val="18"/>
              </w:rPr>
              <w:t xml:space="preserve"> </w:t>
            </w:r>
            <w:r w:rsidRPr="006163D4">
              <w:rPr>
                <w:rFonts w:ascii="Arial" w:hAnsi="Arial" w:cs="Arial"/>
                <w:sz w:val="18"/>
                <w:szCs w:val="18"/>
              </w:rPr>
              <w:t>46.632,07</w:t>
            </w:r>
          </w:p>
        </w:tc>
        <w:tc>
          <w:tcPr>
            <w:tcW w:w="1244" w:type="dxa"/>
          </w:tcPr>
          <w:p w:rsidRPr="006163D4" w:rsidR="001F412D" w:rsidP="009501D4" w:rsidRDefault="001F412D" w14:paraId="2A59793C" w14:textId="77777777">
            <w:pPr>
              <w:pStyle w:val="TableParagraph"/>
              <w:ind w:left="101" w:right="93"/>
              <w:rPr>
                <w:rFonts w:ascii="Arial" w:hAnsi="Arial" w:cs="Arial"/>
                <w:sz w:val="18"/>
                <w:szCs w:val="18"/>
              </w:rPr>
            </w:pPr>
            <w:r w:rsidRPr="006163D4">
              <w:rPr>
                <w:rFonts w:ascii="Arial" w:hAnsi="Arial" w:cs="Arial"/>
                <w:sz w:val="18"/>
                <w:szCs w:val="18"/>
              </w:rPr>
              <w:t>Porez na</w:t>
            </w:r>
            <w:r w:rsidRPr="006163D4">
              <w:rPr>
                <w:rFonts w:ascii="Arial" w:hAnsi="Arial" w:cs="Arial"/>
                <w:spacing w:val="1"/>
                <w:sz w:val="18"/>
                <w:szCs w:val="18"/>
              </w:rPr>
              <w:t xml:space="preserve"> </w:t>
            </w:r>
            <w:r w:rsidRPr="006163D4">
              <w:rPr>
                <w:rFonts w:ascii="Arial" w:hAnsi="Arial" w:cs="Arial"/>
                <w:sz w:val="18"/>
                <w:szCs w:val="18"/>
              </w:rPr>
              <w:t>cestovna</w:t>
            </w:r>
            <w:r w:rsidRPr="006163D4">
              <w:rPr>
                <w:rFonts w:ascii="Arial" w:hAnsi="Arial" w:cs="Arial"/>
                <w:spacing w:val="1"/>
                <w:sz w:val="18"/>
                <w:szCs w:val="18"/>
              </w:rPr>
              <w:t xml:space="preserve"> </w:t>
            </w:r>
            <w:r w:rsidRPr="006163D4">
              <w:rPr>
                <w:rFonts w:ascii="Arial" w:hAnsi="Arial" w:cs="Arial"/>
                <w:sz w:val="18"/>
                <w:szCs w:val="18"/>
              </w:rPr>
              <w:t>motorna</w:t>
            </w:r>
            <w:r w:rsidRPr="006163D4">
              <w:rPr>
                <w:rFonts w:ascii="Arial" w:hAnsi="Arial" w:cs="Arial"/>
                <w:spacing w:val="1"/>
                <w:sz w:val="18"/>
                <w:szCs w:val="18"/>
              </w:rPr>
              <w:t xml:space="preserve"> </w:t>
            </w:r>
            <w:r w:rsidRPr="006163D4">
              <w:rPr>
                <w:rFonts w:ascii="Arial" w:hAnsi="Arial" w:cs="Arial"/>
                <w:sz w:val="18"/>
                <w:szCs w:val="18"/>
              </w:rPr>
              <w:t>vozila,</w:t>
            </w:r>
            <w:r w:rsidRPr="006163D4">
              <w:rPr>
                <w:rFonts w:ascii="Arial" w:hAnsi="Arial" w:cs="Arial"/>
                <w:spacing w:val="1"/>
                <w:sz w:val="18"/>
                <w:szCs w:val="18"/>
              </w:rPr>
              <w:t xml:space="preserve"> </w:t>
            </w:r>
            <w:r w:rsidRPr="006163D4">
              <w:rPr>
                <w:rFonts w:ascii="Arial" w:hAnsi="Arial" w:cs="Arial"/>
                <w:sz w:val="18"/>
                <w:szCs w:val="18"/>
              </w:rPr>
              <w:t>Porez na</w:t>
            </w:r>
            <w:r w:rsidRPr="006163D4">
              <w:rPr>
                <w:rFonts w:ascii="Arial" w:hAnsi="Arial" w:cs="Arial"/>
                <w:spacing w:val="1"/>
                <w:sz w:val="18"/>
                <w:szCs w:val="18"/>
              </w:rPr>
              <w:t xml:space="preserve"> </w:t>
            </w:r>
            <w:r w:rsidRPr="006163D4">
              <w:rPr>
                <w:rFonts w:ascii="Arial" w:hAnsi="Arial" w:cs="Arial"/>
                <w:sz w:val="18"/>
                <w:szCs w:val="18"/>
              </w:rPr>
              <w:t>dodanu</w:t>
            </w:r>
            <w:r w:rsidRPr="006163D4">
              <w:rPr>
                <w:rFonts w:ascii="Arial" w:hAnsi="Arial" w:cs="Arial"/>
                <w:spacing w:val="1"/>
                <w:sz w:val="18"/>
                <w:szCs w:val="18"/>
              </w:rPr>
              <w:t xml:space="preserve"> </w:t>
            </w:r>
            <w:r w:rsidRPr="006163D4">
              <w:rPr>
                <w:rFonts w:ascii="Arial" w:hAnsi="Arial" w:cs="Arial"/>
                <w:sz w:val="18"/>
                <w:szCs w:val="18"/>
              </w:rPr>
              <w:t>vrijednost,</w:t>
            </w:r>
            <w:r w:rsidRPr="006163D4">
              <w:rPr>
                <w:rFonts w:ascii="Arial" w:hAnsi="Arial" w:cs="Arial"/>
                <w:spacing w:val="-57"/>
                <w:sz w:val="18"/>
                <w:szCs w:val="18"/>
              </w:rPr>
              <w:t xml:space="preserve"> </w:t>
            </w:r>
            <w:r w:rsidRPr="006163D4">
              <w:rPr>
                <w:rFonts w:ascii="Arial" w:hAnsi="Arial" w:cs="Arial"/>
                <w:sz w:val="18"/>
                <w:szCs w:val="18"/>
              </w:rPr>
              <w:t>Troškovi</w:t>
            </w:r>
            <w:r w:rsidRPr="006163D4">
              <w:rPr>
                <w:rFonts w:ascii="Arial" w:hAnsi="Arial" w:cs="Arial"/>
                <w:spacing w:val="1"/>
                <w:sz w:val="18"/>
                <w:szCs w:val="18"/>
              </w:rPr>
              <w:t xml:space="preserve"> </w:t>
            </w:r>
            <w:r w:rsidRPr="006163D4">
              <w:rPr>
                <w:rFonts w:ascii="Arial" w:hAnsi="Arial" w:cs="Arial"/>
                <w:sz w:val="18"/>
                <w:szCs w:val="18"/>
              </w:rPr>
              <w:t>prisilne</w:t>
            </w:r>
            <w:r w:rsidRPr="006163D4">
              <w:rPr>
                <w:rFonts w:ascii="Arial" w:hAnsi="Arial" w:cs="Arial"/>
                <w:spacing w:val="1"/>
                <w:sz w:val="18"/>
                <w:szCs w:val="18"/>
              </w:rPr>
              <w:t xml:space="preserve"> </w:t>
            </w:r>
            <w:r w:rsidRPr="006163D4">
              <w:rPr>
                <w:rFonts w:ascii="Arial" w:hAnsi="Arial" w:cs="Arial"/>
                <w:sz w:val="18"/>
                <w:szCs w:val="18"/>
              </w:rPr>
              <w:t>naplate</w:t>
            </w:r>
          </w:p>
        </w:tc>
        <w:tc>
          <w:tcPr>
            <w:tcW w:w="1297" w:type="dxa"/>
          </w:tcPr>
          <w:p w:rsidRPr="006163D4" w:rsidR="001F412D" w:rsidP="009501D4" w:rsidRDefault="001F412D" w14:paraId="458CC2D2" w14:textId="77777777">
            <w:pPr>
              <w:pStyle w:val="TableParagraph"/>
              <w:spacing w:before="1"/>
              <w:ind w:left="81" w:right="84"/>
              <w:rPr>
                <w:rFonts w:ascii="Arial" w:hAnsi="Arial" w:cs="Arial"/>
                <w:sz w:val="18"/>
                <w:szCs w:val="18"/>
              </w:rPr>
            </w:pPr>
            <w:r w:rsidRPr="006163D4">
              <w:rPr>
                <w:rFonts w:ascii="Arial" w:hAnsi="Arial" w:cs="Arial"/>
                <w:sz w:val="18"/>
                <w:szCs w:val="18"/>
              </w:rPr>
              <w:t>351.349,34</w:t>
            </w:r>
          </w:p>
          <w:p w:rsidRPr="006163D4" w:rsidR="001F412D" w:rsidP="009501D4" w:rsidRDefault="001F412D" w14:paraId="441ACBD4" w14:textId="77777777">
            <w:pPr>
              <w:pStyle w:val="TableParagraph"/>
              <w:spacing w:before="79" w:line="309" w:lineRule="auto"/>
              <w:ind w:left="158" w:right="162"/>
              <w:rPr>
                <w:rFonts w:ascii="Arial" w:hAnsi="Arial" w:cs="Arial"/>
                <w:sz w:val="18"/>
                <w:szCs w:val="18"/>
              </w:rPr>
            </w:pPr>
            <w:r w:rsidRPr="006163D4">
              <w:rPr>
                <w:rFonts w:ascii="Arial" w:hAnsi="Arial" w:cs="Arial"/>
                <w:sz w:val="18"/>
                <w:szCs w:val="18"/>
              </w:rPr>
              <w:t>/</w:t>
            </w:r>
            <w:r w:rsidRPr="006163D4">
              <w:rPr>
                <w:rFonts w:ascii="Arial" w:hAnsi="Arial" w:cs="Arial"/>
                <w:spacing w:val="1"/>
                <w:sz w:val="18"/>
                <w:szCs w:val="18"/>
              </w:rPr>
              <w:t xml:space="preserve"> </w:t>
            </w:r>
            <w:r w:rsidRPr="006163D4">
              <w:rPr>
                <w:rFonts w:ascii="Arial" w:hAnsi="Arial" w:cs="Arial"/>
                <w:sz w:val="18"/>
                <w:szCs w:val="18"/>
              </w:rPr>
              <w:t>46.632,07</w:t>
            </w:r>
          </w:p>
        </w:tc>
        <w:tc>
          <w:tcPr>
            <w:tcW w:w="1235" w:type="dxa"/>
          </w:tcPr>
          <w:p w:rsidRPr="006163D4" w:rsidR="001F412D" w:rsidP="009501D4" w:rsidRDefault="001F412D" w14:paraId="530A602D" w14:textId="77777777">
            <w:pPr>
              <w:pStyle w:val="TableParagraph"/>
              <w:ind w:left="99" w:right="86"/>
              <w:rPr>
                <w:rFonts w:ascii="Arial" w:hAnsi="Arial" w:cs="Arial"/>
                <w:sz w:val="18"/>
                <w:szCs w:val="18"/>
              </w:rPr>
            </w:pPr>
            <w:r w:rsidRPr="006163D4">
              <w:rPr>
                <w:rFonts w:ascii="Arial" w:hAnsi="Arial" w:cs="Arial"/>
                <w:sz w:val="18"/>
                <w:szCs w:val="18"/>
              </w:rPr>
              <w:t>Porez na</w:t>
            </w:r>
            <w:r w:rsidRPr="006163D4">
              <w:rPr>
                <w:rFonts w:ascii="Arial" w:hAnsi="Arial" w:cs="Arial"/>
                <w:spacing w:val="1"/>
                <w:sz w:val="18"/>
                <w:szCs w:val="18"/>
              </w:rPr>
              <w:t xml:space="preserve"> </w:t>
            </w:r>
            <w:r w:rsidRPr="006163D4">
              <w:rPr>
                <w:rFonts w:ascii="Arial" w:hAnsi="Arial" w:cs="Arial"/>
                <w:sz w:val="18"/>
                <w:szCs w:val="18"/>
              </w:rPr>
              <w:t>cestovna</w:t>
            </w:r>
            <w:r w:rsidRPr="006163D4">
              <w:rPr>
                <w:rFonts w:ascii="Arial" w:hAnsi="Arial" w:cs="Arial"/>
                <w:spacing w:val="1"/>
                <w:sz w:val="18"/>
                <w:szCs w:val="18"/>
              </w:rPr>
              <w:t xml:space="preserve"> </w:t>
            </w:r>
            <w:r w:rsidRPr="006163D4">
              <w:rPr>
                <w:rFonts w:ascii="Arial" w:hAnsi="Arial" w:cs="Arial"/>
                <w:sz w:val="18"/>
                <w:szCs w:val="18"/>
              </w:rPr>
              <w:t>motorna</w:t>
            </w:r>
            <w:r w:rsidRPr="006163D4">
              <w:rPr>
                <w:rFonts w:ascii="Arial" w:hAnsi="Arial" w:cs="Arial"/>
                <w:spacing w:val="1"/>
                <w:sz w:val="18"/>
                <w:szCs w:val="18"/>
              </w:rPr>
              <w:t xml:space="preserve"> </w:t>
            </w:r>
            <w:r w:rsidRPr="006163D4">
              <w:rPr>
                <w:rFonts w:ascii="Arial" w:hAnsi="Arial" w:cs="Arial"/>
                <w:sz w:val="18"/>
                <w:szCs w:val="18"/>
              </w:rPr>
              <w:t>vozila,</w:t>
            </w:r>
            <w:r w:rsidRPr="006163D4">
              <w:rPr>
                <w:rFonts w:ascii="Arial" w:hAnsi="Arial" w:cs="Arial"/>
                <w:spacing w:val="1"/>
                <w:sz w:val="18"/>
                <w:szCs w:val="18"/>
              </w:rPr>
              <w:t xml:space="preserve"> </w:t>
            </w:r>
            <w:r w:rsidRPr="006163D4">
              <w:rPr>
                <w:rFonts w:ascii="Arial" w:hAnsi="Arial" w:cs="Arial"/>
                <w:sz w:val="18"/>
                <w:szCs w:val="18"/>
              </w:rPr>
              <w:t>Porez na</w:t>
            </w:r>
            <w:r w:rsidRPr="006163D4">
              <w:rPr>
                <w:rFonts w:ascii="Arial" w:hAnsi="Arial" w:cs="Arial"/>
                <w:spacing w:val="1"/>
                <w:sz w:val="18"/>
                <w:szCs w:val="18"/>
              </w:rPr>
              <w:t xml:space="preserve"> </w:t>
            </w:r>
            <w:r w:rsidRPr="006163D4">
              <w:rPr>
                <w:rFonts w:ascii="Arial" w:hAnsi="Arial" w:cs="Arial"/>
                <w:sz w:val="18"/>
                <w:szCs w:val="18"/>
              </w:rPr>
              <w:t>dodanu</w:t>
            </w:r>
            <w:r w:rsidRPr="006163D4">
              <w:rPr>
                <w:rFonts w:ascii="Arial" w:hAnsi="Arial" w:cs="Arial"/>
                <w:spacing w:val="1"/>
                <w:sz w:val="18"/>
                <w:szCs w:val="18"/>
              </w:rPr>
              <w:t xml:space="preserve"> </w:t>
            </w:r>
            <w:r w:rsidRPr="006163D4">
              <w:rPr>
                <w:rFonts w:ascii="Arial" w:hAnsi="Arial" w:cs="Arial"/>
                <w:sz w:val="18"/>
                <w:szCs w:val="18"/>
              </w:rPr>
              <w:t>vrijednost,</w:t>
            </w:r>
            <w:r w:rsidRPr="006163D4">
              <w:rPr>
                <w:rFonts w:ascii="Arial" w:hAnsi="Arial" w:cs="Arial"/>
                <w:spacing w:val="-57"/>
                <w:sz w:val="18"/>
                <w:szCs w:val="18"/>
              </w:rPr>
              <w:t xml:space="preserve"> </w:t>
            </w:r>
            <w:r w:rsidRPr="006163D4">
              <w:rPr>
                <w:rFonts w:ascii="Arial" w:hAnsi="Arial" w:cs="Arial"/>
                <w:sz w:val="18"/>
                <w:szCs w:val="18"/>
              </w:rPr>
              <w:t>Troškovi</w:t>
            </w:r>
            <w:r w:rsidRPr="006163D4">
              <w:rPr>
                <w:rFonts w:ascii="Arial" w:hAnsi="Arial" w:cs="Arial"/>
                <w:spacing w:val="1"/>
                <w:sz w:val="18"/>
                <w:szCs w:val="18"/>
              </w:rPr>
              <w:t xml:space="preserve"> </w:t>
            </w:r>
            <w:r w:rsidRPr="006163D4">
              <w:rPr>
                <w:rFonts w:ascii="Arial" w:hAnsi="Arial" w:cs="Arial"/>
                <w:sz w:val="18"/>
                <w:szCs w:val="18"/>
              </w:rPr>
              <w:t>prisilne</w:t>
            </w:r>
            <w:r w:rsidRPr="006163D4">
              <w:rPr>
                <w:rFonts w:ascii="Arial" w:hAnsi="Arial" w:cs="Arial"/>
                <w:spacing w:val="1"/>
                <w:sz w:val="18"/>
                <w:szCs w:val="18"/>
              </w:rPr>
              <w:t xml:space="preserve"> </w:t>
            </w:r>
            <w:r w:rsidRPr="006163D4">
              <w:rPr>
                <w:rFonts w:ascii="Arial" w:hAnsi="Arial" w:cs="Arial"/>
                <w:sz w:val="18"/>
                <w:szCs w:val="18"/>
              </w:rPr>
              <w:t>naplate</w:t>
            </w:r>
          </w:p>
        </w:tc>
      </w:tr>
      <w:tr w:rsidRPr="006163D4" w:rsidR="001F412D" w:rsidTr="009501D4" w14:paraId="49403198" w14:textId="77777777">
        <w:trPr>
          <w:trHeight w:val="317"/>
        </w:trPr>
        <w:tc>
          <w:tcPr>
            <w:tcW w:w="1258" w:type="dxa"/>
            <w:tcBorders>
              <w:bottom w:val="nil"/>
            </w:tcBorders>
          </w:tcPr>
          <w:p w:rsidRPr="006163D4" w:rsidR="001F412D" w:rsidP="009501D4" w:rsidRDefault="001F412D" w14:paraId="582EBF6F" w14:textId="77777777">
            <w:pPr>
              <w:pStyle w:val="TableParagraph"/>
              <w:rPr>
                <w:rFonts w:ascii="Arial" w:hAnsi="Arial" w:cs="Arial"/>
                <w:sz w:val="18"/>
                <w:szCs w:val="18"/>
              </w:rPr>
            </w:pPr>
          </w:p>
        </w:tc>
        <w:tc>
          <w:tcPr>
            <w:tcW w:w="1431" w:type="dxa"/>
            <w:vMerge w:val="restart"/>
          </w:tcPr>
          <w:p w:rsidRPr="006163D4" w:rsidR="001F412D" w:rsidP="009501D4" w:rsidRDefault="001F412D" w14:paraId="1472DF2B" w14:textId="77777777">
            <w:pPr>
              <w:pStyle w:val="TableParagraph"/>
              <w:rPr>
                <w:rFonts w:ascii="Arial" w:hAnsi="Arial" w:cs="Arial"/>
                <w:sz w:val="18"/>
                <w:szCs w:val="18"/>
              </w:rPr>
            </w:pPr>
          </w:p>
        </w:tc>
        <w:tc>
          <w:tcPr>
            <w:tcW w:w="1417" w:type="dxa"/>
            <w:vMerge w:val="restart"/>
          </w:tcPr>
          <w:p w:rsidRPr="006163D4" w:rsidR="001F412D" w:rsidP="009501D4" w:rsidRDefault="001F412D" w14:paraId="15E81FEF" w14:textId="77777777">
            <w:pPr>
              <w:pStyle w:val="TableParagraph"/>
              <w:rPr>
                <w:rFonts w:ascii="Arial" w:hAnsi="Arial" w:cs="Arial"/>
                <w:sz w:val="18"/>
                <w:szCs w:val="18"/>
              </w:rPr>
            </w:pPr>
          </w:p>
        </w:tc>
        <w:tc>
          <w:tcPr>
            <w:tcW w:w="1244" w:type="dxa"/>
            <w:vMerge w:val="restart"/>
          </w:tcPr>
          <w:p w:rsidRPr="006163D4" w:rsidR="001F412D" w:rsidP="009501D4" w:rsidRDefault="001F412D" w14:paraId="051DC6DB" w14:textId="77777777">
            <w:pPr>
              <w:pStyle w:val="TableParagraph"/>
              <w:rPr>
                <w:rFonts w:ascii="Arial" w:hAnsi="Arial" w:cs="Arial"/>
                <w:sz w:val="18"/>
                <w:szCs w:val="18"/>
              </w:rPr>
            </w:pPr>
          </w:p>
        </w:tc>
        <w:tc>
          <w:tcPr>
            <w:tcW w:w="1297" w:type="dxa"/>
            <w:tcBorders>
              <w:bottom w:val="nil"/>
            </w:tcBorders>
          </w:tcPr>
          <w:p w:rsidRPr="006163D4" w:rsidR="001F412D" w:rsidP="009501D4" w:rsidRDefault="001F412D" w14:paraId="6262676B" w14:textId="77777777">
            <w:pPr>
              <w:pStyle w:val="TableParagraph"/>
              <w:spacing w:before="1"/>
              <w:ind w:left="102"/>
              <w:rPr>
                <w:rFonts w:ascii="Arial" w:hAnsi="Arial" w:cs="Arial"/>
                <w:sz w:val="18"/>
                <w:szCs w:val="18"/>
              </w:rPr>
            </w:pPr>
            <w:r w:rsidRPr="006163D4">
              <w:rPr>
                <w:rFonts w:ascii="Arial" w:hAnsi="Arial" w:cs="Arial"/>
                <w:sz w:val="18"/>
                <w:szCs w:val="18"/>
              </w:rPr>
              <w:t>351.349,34</w:t>
            </w:r>
          </w:p>
        </w:tc>
        <w:tc>
          <w:tcPr>
            <w:tcW w:w="1244" w:type="dxa"/>
            <w:vMerge w:val="restart"/>
          </w:tcPr>
          <w:p w:rsidRPr="006163D4" w:rsidR="001F412D" w:rsidP="009501D4" w:rsidRDefault="001F412D" w14:paraId="742665FC" w14:textId="77777777">
            <w:pPr>
              <w:pStyle w:val="TableParagraph"/>
              <w:rPr>
                <w:rFonts w:ascii="Arial" w:hAnsi="Arial" w:cs="Arial"/>
                <w:sz w:val="18"/>
                <w:szCs w:val="18"/>
              </w:rPr>
            </w:pPr>
          </w:p>
        </w:tc>
        <w:tc>
          <w:tcPr>
            <w:tcW w:w="1297" w:type="dxa"/>
            <w:tcBorders>
              <w:bottom w:val="nil"/>
            </w:tcBorders>
          </w:tcPr>
          <w:p w:rsidRPr="006163D4" w:rsidR="001F412D" w:rsidP="009501D4" w:rsidRDefault="001F412D" w14:paraId="002366E4" w14:textId="77777777">
            <w:pPr>
              <w:pStyle w:val="TableParagraph"/>
              <w:spacing w:before="1"/>
              <w:ind w:left="81" w:right="84"/>
              <w:rPr>
                <w:rFonts w:ascii="Arial" w:hAnsi="Arial" w:cs="Arial"/>
                <w:sz w:val="18"/>
                <w:szCs w:val="18"/>
              </w:rPr>
            </w:pPr>
            <w:r w:rsidRPr="006163D4">
              <w:rPr>
                <w:rFonts w:ascii="Arial" w:hAnsi="Arial" w:cs="Arial"/>
                <w:sz w:val="18"/>
                <w:szCs w:val="18"/>
              </w:rPr>
              <w:t>351.349,34</w:t>
            </w:r>
          </w:p>
        </w:tc>
        <w:tc>
          <w:tcPr>
            <w:tcW w:w="1235" w:type="dxa"/>
            <w:vMerge w:val="restart"/>
          </w:tcPr>
          <w:p w:rsidRPr="006163D4" w:rsidR="001F412D" w:rsidP="009501D4" w:rsidRDefault="001F412D" w14:paraId="692EF37F" w14:textId="77777777">
            <w:pPr>
              <w:pStyle w:val="TableParagraph"/>
              <w:rPr>
                <w:rFonts w:ascii="Arial" w:hAnsi="Arial" w:cs="Arial"/>
                <w:sz w:val="18"/>
                <w:szCs w:val="18"/>
              </w:rPr>
            </w:pPr>
          </w:p>
        </w:tc>
      </w:tr>
      <w:tr w:rsidRPr="006163D4" w:rsidR="001F412D" w:rsidTr="009501D4" w14:paraId="146DFA9B" w14:textId="77777777">
        <w:trPr>
          <w:trHeight w:val="345"/>
        </w:trPr>
        <w:tc>
          <w:tcPr>
            <w:tcW w:w="1258" w:type="dxa"/>
            <w:tcBorders>
              <w:top w:val="nil"/>
              <w:bottom w:val="nil"/>
            </w:tcBorders>
          </w:tcPr>
          <w:p w:rsidRPr="006163D4" w:rsidR="001F412D" w:rsidP="009501D4" w:rsidRDefault="001F412D" w14:paraId="3EBB7002" w14:textId="77777777">
            <w:pPr>
              <w:pStyle w:val="TableParagraph"/>
              <w:spacing w:before="29"/>
              <w:ind w:left="110"/>
              <w:rPr>
                <w:rFonts w:ascii="Arial" w:hAnsi="Arial" w:cs="Arial"/>
                <w:sz w:val="18"/>
                <w:szCs w:val="18"/>
              </w:rPr>
            </w:pPr>
            <w:r w:rsidRPr="006163D4">
              <w:rPr>
                <w:rFonts w:ascii="Arial" w:hAnsi="Arial" w:cs="Arial"/>
                <w:sz w:val="18"/>
                <w:szCs w:val="18"/>
              </w:rPr>
              <w:t>UKUPNO</w:t>
            </w:r>
          </w:p>
        </w:tc>
        <w:tc>
          <w:tcPr>
            <w:tcW w:w="1431" w:type="dxa"/>
            <w:vMerge/>
            <w:tcBorders>
              <w:top w:val="nil"/>
            </w:tcBorders>
          </w:tcPr>
          <w:p w:rsidRPr="006163D4" w:rsidR="001F412D" w:rsidP="009501D4" w:rsidRDefault="001F412D" w14:paraId="37C4C3C2" w14:textId="77777777">
            <w:pPr>
              <w:rPr>
                <w:rFonts w:ascii="Arial" w:hAnsi="Arial" w:cs="Arial"/>
                <w:sz w:val="18"/>
                <w:szCs w:val="18"/>
              </w:rPr>
            </w:pPr>
          </w:p>
        </w:tc>
        <w:tc>
          <w:tcPr>
            <w:tcW w:w="1417" w:type="dxa"/>
            <w:vMerge/>
            <w:tcBorders>
              <w:top w:val="nil"/>
            </w:tcBorders>
          </w:tcPr>
          <w:p w:rsidRPr="006163D4" w:rsidR="001F412D" w:rsidP="009501D4" w:rsidRDefault="001F412D" w14:paraId="1296CAD0" w14:textId="77777777">
            <w:pPr>
              <w:rPr>
                <w:rFonts w:ascii="Arial" w:hAnsi="Arial" w:cs="Arial"/>
                <w:sz w:val="18"/>
                <w:szCs w:val="18"/>
              </w:rPr>
            </w:pPr>
          </w:p>
        </w:tc>
        <w:tc>
          <w:tcPr>
            <w:tcW w:w="1244" w:type="dxa"/>
            <w:vMerge/>
            <w:tcBorders>
              <w:top w:val="nil"/>
            </w:tcBorders>
          </w:tcPr>
          <w:p w:rsidRPr="006163D4" w:rsidR="001F412D" w:rsidP="009501D4" w:rsidRDefault="001F412D" w14:paraId="3DEF3F2A" w14:textId="77777777">
            <w:pPr>
              <w:rPr>
                <w:rFonts w:ascii="Arial" w:hAnsi="Arial" w:cs="Arial"/>
                <w:sz w:val="18"/>
                <w:szCs w:val="18"/>
              </w:rPr>
            </w:pPr>
          </w:p>
        </w:tc>
        <w:tc>
          <w:tcPr>
            <w:tcW w:w="1297" w:type="dxa"/>
            <w:tcBorders>
              <w:top w:val="nil"/>
              <w:bottom w:val="nil"/>
            </w:tcBorders>
          </w:tcPr>
          <w:p w:rsidRPr="006163D4" w:rsidR="001F412D" w:rsidP="009501D4" w:rsidRDefault="001F412D" w14:paraId="1E57118A" w14:textId="77777777">
            <w:pPr>
              <w:pStyle w:val="TableParagraph"/>
              <w:spacing w:before="29"/>
              <w:ind w:right="1"/>
              <w:rPr>
                <w:rFonts w:ascii="Arial" w:hAnsi="Arial" w:cs="Arial"/>
                <w:sz w:val="18"/>
                <w:szCs w:val="18"/>
              </w:rPr>
            </w:pPr>
            <w:r w:rsidRPr="006163D4">
              <w:rPr>
                <w:rFonts w:ascii="Arial" w:hAnsi="Arial" w:cs="Arial"/>
                <w:sz w:val="18"/>
                <w:szCs w:val="18"/>
              </w:rPr>
              <w:t>/</w:t>
            </w:r>
          </w:p>
        </w:tc>
        <w:tc>
          <w:tcPr>
            <w:tcW w:w="1244" w:type="dxa"/>
            <w:vMerge/>
            <w:tcBorders>
              <w:top w:val="nil"/>
            </w:tcBorders>
          </w:tcPr>
          <w:p w:rsidRPr="006163D4" w:rsidR="001F412D" w:rsidP="009501D4" w:rsidRDefault="001F412D" w14:paraId="0D48A876" w14:textId="77777777">
            <w:pPr>
              <w:rPr>
                <w:rFonts w:ascii="Arial" w:hAnsi="Arial" w:cs="Arial"/>
                <w:sz w:val="18"/>
                <w:szCs w:val="18"/>
              </w:rPr>
            </w:pPr>
          </w:p>
        </w:tc>
        <w:tc>
          <w:tcPr>
            <w:tcW w:w="1297" w:type="dxa"/>
            <w:tcBorders>
              <w:top w:val="nil"/>
              <w:bottom w:val="nil"/>
            </w:tcBorders>
          </w:tcPr>
          <w:p w:rsidRPr="006163D4" w:rsidR="001F412D" w:rsidP="009501D4" w:rsidRDefault="001F412D" w14:paraId="37737BBA" w14:textId="77777777">
            <w:pPr>
              <w:pStyle w:val="TableParagraph"/>
              <w:spacing w:before="29"/>
              <w:ind w:right="3"/>
              <w:rPr>
                <w:rFonts w:ascii="Arial" w:hAnsi="Arial" w:cs="Arial"/>
                <w:sz w:val="18"/>
                <w:szCs w:val="18"/>
              </w:rPr>
            </w:pPr>
            <w:r w:rsidRPr="006163D4">
              <w:rPr>
                <w:rFonts w:ascii="Arial" w:hAnsi="Arial" w:cs="Arial"/>
                <w:sz w:val="18"/>
                <w:szCs w:val="18"/>
              </w:rPr>
              <w:t>/</w:t>
            </w:r>
          </w:p>
        </w:tc>
        <w:tc>
          <w:tcPr>
            <w:tcW w:w="1235" w:type="dxa"/>
            <w:vMerge/>
            <w:tcBorders>
              <w:top w:val="nil"/>
            </w:tcBorders>
          </w:tcPr>
          <w:p w:rsidRPr="006163D4" w:rsidR="001F412D" w:rsidP="009501D4" w:rsidRDefault="001F412D" w14:paraId="645E65A3" w14:textId="77777777">
            <w:pPr>
              <w:rPr>
                <w:rFonts w:ascii="Arial" w:hAnsi="Arial" w:cs="Arial"/>
                <w:sz w:val="18"/>
                <w:szCs w:val="18"/>
              </w:rPr>
            </w:pPr>
          </w:p>
        </w:tc>
      </w:tr>
      <w:tr w:rsidRPr="006163D4" w:rsidR="001F412D" w:rsidTr="009501D4" w14:paraId="0763EBAE" w14:textId="77777777">
        <w:trPr>
          <w:trHeight w:val="382"/>
        </w:trPr>
        <w:tc>
          <w:tcPr>
            <w:tcW w:w="1258" w:type="dxa"/>
            <w:tcBorders>
              <w:top w:val="nil"/>
            </w:tcBorders>
          </w:tcPr>
          <w:p w:rsidRPr="006163D4" w:rsidR="001F412D" w:rsidP="009501D4" w:rsidRDefault="001F412D" w14:paraId="5A33BE5C" w14:textId="77777777">
            <w:pPr>
              <w:pStyle w:val="TableParagraph"/>
              <w:rPr>
                <w:rFonts w:ascii="Arial" w:hAnsi="Arial" w:cs="Arial"/>
                <w:sz w:val="18"/>
                <w:szCs w:val="18"/>
              </w:rPr>
            </w:pPr>
          </w:p>
        </w:tc>
        <w:tc>
          <w:tcPr>
            <w:tcW w:w="1431" w:type="dxa"/>
            <w:vMerge/>
            <w:tcBorders>
              <w:top w:val="nil"/>
            </w:tcBorders>
          </w:tcPr>
          <w:p w:rsidRPr="006163D4" w:rsidR="001F412D" w:rsidP="009501D4" w:rsidRDefault="001F412D" w14:paraId="0E1AB627" w14:textId="77777777">
            <w:pPr>
              <w:rPr>
                <w:rFonts w:ascii="Arial" w:hAnsi="Arial" w:cs="Arial"/>
                <w:sz w:val="18"/>
                <w:szCs w:val="18"/>
              </w:rPr>
            </w:pPr>
          </w:p>
        </w:tc>
        <w:tc>
          <w:tcPr>
            <w:tcW w:w="1417" w:type="dxa"/>
            <w:vMerge/>
            <w:tcBorders>
              <w:top w:val="nil"/>
            </w:tcBorders>
          </w:tcPr>
          <w:p w:rsidRPr="006163D4" w:rsidR="001F412D" w:rsidP="009501D4" w:rsidRDefault="001F412D" w14:paraId="31CAAAC5" w14:textId="77777777">
            <w:pPr>
              <w:rPr>
                <w:rFonts w:ascii="Arial" w:hAnsi="Arial" w:cs="Arial"/>
                <w:sz w:val="18"/>
                <w:szCs w:val="18"/>
              </w:rPr>
            </w:pPr>
          </w:p>
        </w:tc>
        <w:tc>
          <w:tcPr>
            <w:tcW w:w="1244" w:type="dxa"/>
            <w:vMerge/>
            <w:tcBorders>
              <w:top w:val="nil"/>
            </w:tcBorders>
          </w:tcPr>
          <w:p w:rsidRPr="006163D4" w:rsidR="001F412D" w:rsidP="009501D4" w:rsidRDefault="001F412D" w14:paraId="47060EAC" w14:textId="77777777">
            <w:pPr>
              <w:rPr>
                <w:rFonts w:ascii="Arial" w:hAnsi="Arial" w:cs="Arial"/>
                <w:sz w:val="18"/>
                <w:szCs w:val="18"/>
              </w:rPr>
            </w:pPr>
          </w:p>
        </w:tc>
        <w:tc>
          <w:tcPr>
            <w:tcW w:w="1297" w:type="dxa"/>
            <w:tcBorders>
              <w:top w:val="nil"/>
            </w:tcBorders>
          </w:tcPr>
          <w:p w:rsidRPr="006163D4" w:rsidR="001F412D" w:rsidP="009501D4" w:rsidRDefault="001F412D" w14:paraId="4E6DC4C9" w14:textId="77777777">
            <w:pPr>
              <w:pStyle w:val="TableParagraph"/>
              <w:spacing w:before="29"/>
              <w:ind w:left="102"/>
              <w:rPr>
                <w:rFonts w:ascii="Arial" w:hAnsi="Arial" w:cs="Arial"/>
                <w:sz w:val="18"/>
                <w:szCs w:val="18"/>
              </w:rPr>
            </w:pPr>
            <w:r w:rsidRPr="006163D4">
              <w:rPr>
                <w:rFonts w:ascii="Arial" w:hAnsi="Arial" w:cs="Arial"/>
                <w:sz w:val="18"/>
                <w:szCs w:val="18"/>
              </w:rPr>
              <w:t>46.632,07</w:t>
            </w:r>
          </w:p>
        </w:tc>
        <w:tc>
          <w:tcPr>
            <w:tcW w:w="1244" w:type="dxa"/>
            <w:vMerge/>
            <w:tcBorders>
              <w:top w:val="nil"/>
            </w:tcBorders>
          </w:tcPr>
          <w:p w:rsidRPr="006163D4" w:rsidR="001F412D" w:rsidP="009501D4" w:rsidRDefault="001F412D" w14:paraId="642326DD" w14:textId="77777777">
            <w:pPr>
              <w:rPr>
                <w:rFonts w:ascii="Arial" w:hAnsi="Arial" w:cs="Arial"/>
                <w:sz w:val="18"/>
                <w:szCs w:val="18"/>
              </w:rPr>
            </w:pPr>
          </w:p>
        </w:tc>
        <w:tc>
          <w:tcPr>
            <w:tcW w:w="1297" w:type="dxa"/>
            <w:tcBorders>
              <w:top w:val="nil"/>
            </w:tcBorders>
          </w:tcPr>
          <w:p w:rsidRPr="006163D4" w:rsidR="001F412D" w:rsidP="009501D4" w:rsidRDefault="001F412D" w14:paraId="3396CFF1" w14:textId="77777777">
            <w:pPr>
              <w:pStyle w:val="TableParagraph"/>
              <w:spacing w:before="29"/>
              <w:ind w:left="39" w:right="162"/>
              <w:rPr>
                <w:rFonts w:ascii="Arial" w:hAnsi="Arial" w:cs="Arial"/>
                <w:sz w:val="18"/>
                <w:szCs w:val="18"/>
              </w:rPr>
            </w:pPr>
            <w:r w:rsidRPr="006163D4">
              <w:rPr>
                <w:rFonts w:ascii="Arial" w:hAnsi="Arial" w:cs="Arial"/>
                <w:sz w:val="18"/>
                <w:szCs w:val="18"/>
              </w:rPr>
              <w:t>46.632,07</w:t>
            </w:r>
          </w:p>
        </w:tc>
        <w:tc>
          <w:tcPr>
            <w:tcW w:w="1235" w:type="dxa"/>
            <w:vMerge/>
            <w:tcBorders>
              <w:top w:val="nil"/>
            </w:tcBorders>
          </w:tcPr>
          <w:p w:rsidRPr="006163D4" w:rsidR="001F412D" w:rsidP="009501D4" w:rsidRDefault="001F412D" w14:paraId="3BB41A5B" w14:textId="77777777">
            <w:pPr>
              <w:rPr>
                <w:rFonts w:ascii="Arial" w:hAnsi="Arial" w:cs="Arial"/>
                <w:sz w:val="18"/>
                <w:szCs w:val="18"/>
              </w:rPr>
            </w:pPr>
          </w:p>
        </w:tc>
      </w:tr>
    </w:tbl>
    <w:p w:rsidR="00862EA6" w:rsidP="00862EA6" w:rsidRDefault="00862EA6" w14:paraId="02007D94" w14:textId="5F930317">
      <w:pPr>
        <w:sectPr w:rsidR="00862EA6" w:rsidSect="002A4349">
          <w:type w:val="continuous"/>
          <w:pgSz w:w="11910" w:h="16840"/>
          <w:pgMar w:top="460" w:right="1860" w:bottom="460" w:left="1100" w:header="0" w:footer="1660" w:gutter="0"/>
          <w:cols w:space="720"/>
        </w:sectPr>
      </w:pPr>
    </w:p>
    <w:p w:rsidR="00862EA6" w:rsidP="00862EA6" w:rsidRDefault="00862EA6" w14:paraId="56A0F9C7" w14:textId="23F7B8AB">
      <w:pPr>
        <w:sectPr w:rsidR="00862EA6" w:rsidSect="002A4349">
          <w:footerReference w:type="default" r:id="rId10"/>
          <w:type w:val="continuous"/>
          <w:pgSz w:w="11910" w:h="16840"/>
          <w:pgMar w:top="460" w:right="280" w:bottom="460" w:left="1100" w:header="0" w:footer="0" w:gutter="0"/>
          <w:cols w:space="720"/>
        </w:sectPr>
      </w:pPr>
    </w:p>
    <w:p w:rsidRPr="000932EB" w:rsidR="00EF6CA3" w:rsidP="00A32F04" w:rsidRDefault="006109AD" w14:paraId="1D0C173A" w14:textId="00D97F35">
      <w:pPr>
        <w:overflowPunct/>
        <w:autoSpaceDE/>
        <w:autoSpaceDN/>
        <w:adjustRightInd/>
        <w:textAlignment w:val="auto"/>
        <w:rPr>
          <w:rFonts w:ascii="Arial" w:hAnsi="Arial" w:cs="Arial"/>
          <w:sz w:val="24"/>
          <w:szCs w:val="24"/>
        </w:rPr>
      </w:pPr>
      <w:r>
        <w:rPr>
          <w:rFonts w:ascii="Arial" w:hAnsi="Arial" w:cs="Arial"/>
          <w:sz w:val="24"/>
          <w:szCs w:val="24"/>
        </w:rPr>
        <w:t xml:space="preserve">           Utvrđuje se da je prijavu svoje tražbine predao još jedan vjerovnik B2 KAPITAL d.o.o., 1. rujna 2023., a zadnji dan roka je bio 3. srpnja 2023. Time je navedena tražbina prijavljena nakon roka. </w:t>
      </w:r>
    </w:p>
    <w:p w:rsidRPr="000932EB" w:rsidR="0016535C" w:rsidP="009E2D84" w:rsidRDefault="007A6276" w14:paraId="7BDA5C97" w14:textId="54B24E87">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74F1E8C1">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6E4E7F1E">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6163D4">
        <w:rPr>
          <w:rFonts w:ascii="Arial" w:hAnsi="Arial" w:cs="Arial"/>
          <w:bCs/>
          <w:sz w:val="24"/>
          <w:szCs w:val="24"/>
        </w:rPr>
        <w:t>nema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0A5B3EA1">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432AA5">
        <w:rPr>
          <w:rFonts w:ascii="Arial" w:hAnsi="Arial" w:cs="Arial"/>
          <w:bCs/>
          <w:sz w:val="24"/>
          <w:szCs w:val="24"/>
        </w:rPr>
        <w:t xml:space="preserve">10,03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0932EB" w:rsidR="00E809E1" w:rsidP="0031596B" w:rsidRDefault="004079E2" w14:paraId="683DB4B5" w14:textId="4515425C">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132D27" w:rsidP="00BD18AD" w:rsidRDefault="00132D27" w14:paraId="4CD98C6F" w14:textId="1BC7DD8C">
      <w:pPr>
        <w:sectPr w:rsidR="00132D27">
          <w:type w:val="continuous"/>
          <w:pgSz w:w="11910" w:h="16840"/>
          <w:pgMar w:top="1360" w:right="1320" w:bottom="280" w:left="1300" w:header="720" w:footer="720" w:gutter="0"/>
          <w:cols w:space="720"/>
        </w:sectPr>
      </w:pPr>
    </w:p>
    <w:p w:rsidR="00132D27" w:rsidP="00132D27" w:rsidRDefault="00132D27" w14:paraId="1C50C8AA" w14:textId="77777777">
      <w:pPr>
        <w:pStyle w:val="Tijeloteksta"/>
        <w:spacing w:before="5"/>
        <w:rPr>
          <w:sz w:val="37"/>
        </w:rPr>
      </w:pPr>
    </w:p>
    <w:p w:rsidRPr="009F3EB1" w:rsidR="00132D27" w:rsidP="001A5EB1" w:rsidRDefault="00132D27" w14:paraId="622ED6E1" w14:textId="77777777">
      <w:pPr>
        <w:pStyle w:val="Odlomakpopisa"/>
        <w:widowControl w:val="false"/>
        <w:numPr>
          <w:ilvl w:val="0"/>
          <w:numId w:val="4"/>
        </w:numPr>
        <w:tabs>
          <w:tab w:val="left" w:pos="2827"/>
          <w:tab w:val="left" w:pos="4239"/>
        </w:tabs>
        <w:autoSpaceDE w:val="false"/>
        <w:autoSpaceDN w:val="false"/>
        <w:spacing w:after="0" w:line="240" w:lineRule="auto"/>
        <w:ind w:left="2826" w:hanging="261"/>
        <w:contextualSpacing w:val="false"/>
        <w:jc w:val="left"/>
        <w:rPr>
          <w:rFonts w:ascii="Arial" w:hAnsi="Arial" w:cs="Arial"/>
          <w:sz w:val="24"/>
        </w:rPr>
      </w:pPr>
      <w:r w:rsidRPr="009F3EB1">
        <w:rPr>
          <w:rFonts w:ascii="Arial" w:hAnsi="Arial" w:cs="Arial"/>
          <w:sz w:val="24"/>
        </w:rPr>
        <w:t>O s n o v n i</w:t>
      </w:r>
      <w:r w:rsidRPr="009F3EB1">
        <w:rPr>
          <w:rFonts w:ascii="Arial" w:hAnsi="Arial" w:cs="Arial"/>
          <w:sz w:val="24"/>
        </w:rPr>
        <w:tab/>
        <w:t>p o d a</w:t>
      </w:r>
      <w:r w:rsidRPr="009F3EB1">
        <w:rPr>
          <w:rFonts w:ascii="Arial" w:hAnsi="Arial" w:cs="Arial"/>
          <w:spacing w:val="-1"/>
          <w:sz w:val="24"/>
        </w:rPr>
        <w:t xml:space="preserve"> </w:t>
      </w:r>
      <w:r w:rsidRPr="009F3EB1">
        <w:rPr>
          <w:rFonts w:ascii="Arial" w:hAnsi="Arial" w:cs="Arial"/>
          <w:sz w:val="24"/>
        </w:rPr>
        <w:t>c</w:t>
      </w:r>
      <w:r w:rsidRPr="009F3EB1">
        <w:rPr>
          <w:rFonts w:ascii="Arial" w:hAnsi="Arial" w:cs="Arial"/>
          <w:spacing w:val="-1"/>
          <w:sz w:val="24"/>
        </w:rPr>
        <w:t xml:space="preserve"> </w:t>
      </w:r>
      <w:r w:rsidRPr="009F3EB1">
        <w:rPr>
          <w:rFonts w:ascii="Arial" w:hAnsi="Arial" w:cs="Arial"/>
          <w:sz w:val="24"/>
        </w:rPr>
        <w:t>i</w:t>
      </w:r>
      <w:r w:rsidRPr="009F3EB1">
        <w:rPr>
          <w:rFonts w:ascii="Arial" w:hAnsi="Arial" w:cs="Arial"/>
          <w:spacing w:val="61"/>
          <w:sz w:val="24"/>
        </w:rPr>
        <w:t xml:space="preserve"> </w:t>
      </w:r>
      <w:r w:rsidRPr="009F3EB1">
        <w:rPr>
          <w:rFonts w:ascii="Arial" w:hAnsi="Arial" w:cs="Arial"/>
          <w:sz w:val="24"/>
        </w:rPr>
        <w:t>o   d r u š t v u</w:t>
      </w:r>
    </w:p>
    <w:p w:rsidR="00132D27" w:rsidP="00132D27" w:rsidRDefault="00132D27" w14:paraId="39F66DA0" w14:textId="77777777">
      <w:pPr>
        <w:pStyle w:val="Tijeloteksta"/>
        <w:spacing w:before="9"/>
        <w:rPr>
          <w:sz w:val="37"/>
        </w:rPr>
      </w:pPr>
    </w:p>
    <w:p w:rsidR="00132D27" w:rsidP="00132D27" w:rsidRDefault="00132D27" w14:paraId="3DD85E94" w14:textId="77777777">
      <w:pPr>
        <w:pStyle w:val="Tijeloteksta"/>
        <w:spacing w:line="242" w:lineRule="auto"/>
        <w:ind w:left="140" w:right="117"/>
      </w:pPr>
      <w:r>
        <w:t>Stečajna masa je nastala iza subjekta iza subjekta MB HIDRAULIKA društvo s ograničenom</w:t>
      </w:r>
      <w:r>
        <w:rPr>
          <w:spacing w:val="1"/>
        </w:rPr>
        <w:t xml:space="preserve"> </w:t>
      </w:r>
      <w:r>
        <w:t>odgovornošću za proizvodnju, trgovinu i usluge, MBS: 080517566, OIB: 14286215190, a</w:t>
      </w:r>
      <w:r>
        <w:rPr>
          <w:spacing w:val="1"/>
        </w:rPr>
        <w:t xml:space="preserve"> </w:t>
      </w:r>
      <w:r>
        <w:t>temeljem</w:t>
      </w:r>
      <w:r>
        <w:rPr>
          <w:spacing w:val="-1"/>
        </w:rPr>
        <w:t xml:space="preserve"> </w:t>
      </w:r>
      <w:r>
        <w:t>rješenja</w:t>
      </w:r>
      <w:r>
        <w:rPr>
          <w:spacing w:val="-2"/>
        </w:rPr>
        <w:t xml:space="preserve"> </w:t>
      </w:r>
      <w:r>
        <w:t>broj</w:t>
      </w:r>
      <w:r>
        <w:rPr>
          <w:spacing w:val="-1"/>
        </w:rPr>
        <w:t xml:space="preserve"> </w:t>
      </w:r>
      <w:r>
        <w:t>St-667/2023 od</w:t>
      </w:r>
      <w:r>
        <w:rPr>
          <w:spacing w:val="-1"/>
        </w:rPr>
        <w:t xml:space="preserve"> </w:t>
      </w:r>
      <w:r>
        <w:t>26.04.2023.</w:t>
      </w:r>
      <w:r>
        <w:rPr>
          <w:spacing w:val="-1"/>
        </w:rPr>
        <w:t xml:space="preserve"> </w:t>
      </w:r>
      <w:r>
        <w:t>godine</w:t>
      </w:r>
      <w:r>
        <w:rPr>
          <w:spacing w:val="-2"/>
        </w:rPr>
        <w:t xml:space="preserve"> </w:t>
      </w:r>
      <w:r>
        <w:t>upisana</w:t>
      </w:r>
      <w:r>
        <w:rPr>
          <w:spacing w:val="-1"/>
        </w:rPr>
        <w:t xml:space="preserve"> </w:t>
      </w:r>
      <w:r>
        <w:t>u</w:t>
      </w:r>
      <w:r>
        <w:rPr>
          <w:spacing w:val="-1"/>
        </w:rPr>
        <w:t xml:space="preserve"> </w:t>
      </w:r>
      <w:r>
        <w:t>sudski</w:t>
      </w:r>
      <w:r>
        <w:rPr>
          <w:spacing w:val="-2"/>
        </w:rPr>
        <w:t xml:space="preserve"> </w:t>
      </w:r>
      <w:r>
        <w:t>registar</w:t>
      </w:r>
      <w:r>
        <w:rPr>
          <w:spacing w:val="-1"/>
        </w:rPr>
        <w:t xml:space="preserve"> </w:t>
      </w:r>
      <w:r>
        <w:t>kao:</w:t>
      </w:r>
    </w:p>
    <w:p w:rsidR="00132D27" w:rsidP="00132D27" w:rsidRDefault="00132D27" w14:paraId="30B12A3C" w14:textId="77777777">
      <w:pPr>
        <w:pStyle w:val="Tijeloteksta"/>
        <w:spacing w:before="71" w:line="242" w:lineRule="auto"/>
        <w:ind w:left="140" w:right="116"/>
      </w:pPr>
      <w:r>
        <w:t>Stečajna masa iza MB HIDRAULIKA društvo s ograničenom odgovornošću za proizvodnju,</w:t>
      </w:r>
      <w:r>
        <w:rPr>
          <w:spacing w:val="1"/>
        </w:rPr>
        <w:t xml:space="preserve"> </w:t>
      </w:r>
      <w:r>
        <w:t>trgovinu</w:t>
      </w:r>
      <w:r>
        <w:rPr>
          <w:spacing w:val="1"/>
        </w:rPr>
        <w:t xml:space="preserve"> </w:t>
      </w:r>
      <w:r>
        <w:t>i</w:t>
      </w:r>
      <w:r>
        <w:rPr>
          <w:spacing w:val="1"/>
        </w:rPr>
        <w:t xml:space="preserve"> </w:t>
      </w:r>
      <w:r>
        <w:t>usluge,</w:t>
      </w:r>
      <w:r>
        <w:rPr>
          <w:spacing w:val="1"/>
        </w:rPr>
        <w:t xml:space="preserve"> </w:t>
      </w:r>
      <w:r>
        <w:t>Zagreb</w:t>
      </w:r>
      <w:r>
        <w:rPr>
          <w:spacing w:val="1"/>
        </w:rPr>
        <w:t xml:space="preserve"> </w:t>
      </w:r>
      <w:r>
        <w:t>(Grad</w:t>
      </w:r>
      <w:r>
        <w:rPr>
          <w:spacing w:val="1"/>
        </w:rPr>
        <w:t xml:space="preserve"> </w:t>
      </w:r>
      <w:r>
        <w:t>Zagreb),</w:t>
      </w:r>
      <w:r>
        <w:rPr>
          <w:spacing w:val="1"/>
        </w:rPr>
        <w:t xml:space="preserve"> </w:t>
      </w:r>
      <w:r>
        <w:t>Zadarska</w:t>
      </w:r>
      <w:r>
        <w:rPr>
          <w:spacing w:val="1"/>
        </w:rPr>
        <w:t xml:space="preserve"> </w:t>
      </w:r>
      <w:r>
        <w:t>ulica</w:t>
      </w:r>
      <w:r>
        <w:rPr>
          <w:spacing w:val="1"/>
        </w:rPr>
        <w:t xml:space="preserve"> </w:t>
      </w:r>
      <w:r>
        <w:t>77,</w:t>
      </w:r>
      <w:r>
        <w:rPr>
          <w:spacing w:val="1"/>
        </w:rPr>
        <w:t xml:space="preserve"> </w:t>
      </w:r>
      <w:r>
        <w:t>MBS:</w:t>
      </w:r>
      <w:r>
        <w:rPr>
          <w:spacing w:val="1"/>
        </w:rPr>
        <w:t xml:space="preserve"> </w:t>
      </w:r>
      <w:r>
        <w:t>081298775,</w:t>
      </w:r>
      <w:r>
        <w:rPr>
          <w:spacing w:val="1"/>
        </w:rPr>
        <w:t xml:space="preserve"> </w:t>
      </w:r>
      <w:r>
        <w:t>OIB:</w:t>
      </w:r>
      <w:r>
        <w:rPr>
          <w:spacing w:val="1"/>
        </w:rPr>
        <w:t xml:space="preserve"> </w:t>
      </w:r>
      <w:r>
        <w:t>23136870435.</w:t>
      </w:r>
    </w:p>
    <w:p w:rsidR="00132D27" w:rsidP="00132D27" w:rsidRDefault="00132D27" w14:paraId="17AE0ACE" w14:textId="77777777">
      <w:pPr>
        <w:pStyle w:val="Tijeloteksta"/>
        <w:spacing w:before="6"/>
        <w:rPr>
          <w:sz w:val="37"/>
        </w:rPr>
      </w:pPr>
    </w:p>
    <w:p w:rsidRPr="009F3EB1" w:rsidR="00132D27" w:rsidP="001A5EB1" w:rsidRDefault="00132D27" w14:paraId="0AE12D7F" w14:textId="77777777">
      <w:pPr>
        <w:pStyle w:val="Odlomakpopisa"/>
        <w:widowControl w:val="false"/>
        <w:numPr>
          <w:ilvl w:val="0"/>
          <w:numId w:val="4"/>
        </w:numPr>
        <w:tabs>
          <w:tab w:val="left" w:pos="2507"/>
        </w:tabs>
        <w:autoSpaceDE w:val="false"/>
        <w:autoSpaceDN w:val="false"/>
        <w:spacing w:after="0" w:line="240" w:lineRule="auto"/>
        <w:ind w:left="2506"/>
        <w:contextualSpacing w:val="false"/>
        <w:jc w:val="left"/>
        <w:rPr>
          <w:rFonts w:ascii="Arial" w:hAnsi="Arial" w:cs="Arial"/>
          <w:sz w:val="24"/>
        </w:rPr>
      </w:pPr>
      <w:r w:rsidRPr="009F3EB1">
        <w:rPr>
          <w:rFonts w:ascii="Arial" w:hAnsi="Arial" w:cs="Arial"/>
          <w:sz w:val="24"/>
        </w:rPr>
        <w:t>U z</w:t>
      </w:r>
      <w:r w:rsidRPr="009F3EB1">
        <w:rPr>
          <w:rFonts w:ascii="Arial" w:hAnsi="Arial" w:cs="Arial"/>
          <w:spacing w:val="-1"/>
          <w:sz w:val="24"/>
        </w:rPr>
        <w:t xml:space="preserve"> </w:t>
      </w:r>
      <w:r w:rsidRPr="009F3EB1">
        <w:rPr>
          <w:rFonts w:ascii="Arial" w:hAnsi="Arial" w:cs="Arial"/>
          <w:sz w:val="24"/>
        </w:rPr>
        <w:t>r o c</w:t>
      </w:r>
      <w:r w:rsidRPr="009F3EB1">
        <w:rPr>
          <w:rFonts w:ascii="Arial" w:hAnsi="Arial" w:cs="Arial"/>
          <w:spacing w:val="-1"/>
          <w:sz w:val="24"/>
        </w:rPr>
        <w:t xml:space="preserve"> </w:t>
      </w:r>
      <w:r w:rsidRPr="009F3EB1">
        <w:rPr>
          <w:rFonts w:ascii="Arial" w:hAnsi="Arial" w:cs="Arial"/>
          <w:sz w:val="24"/>
        </w:rPr>
        <w:t>i</w:t>
      </w:r>
      <w:r w:rsidRPr="009F3EB1">
        <w:rPr>
          <w:rFonts w:ascii="Arial" w:hAnsi="Arial" w:cs="Arial"/>
          <w:spacing w:val="61"/>
          <w:sz w:val="24"/>
        </w:rPr>
        <w:t xml:space="preserve"> </w:t>
      </w:r>
      <w:r w:rsidRPr="009F3EB1">
        <w:rPr>
          <w:rFonts w:ascii="Arial" w:hAnsi="Arial" w:cs="Arial"/>
          <w:sz w:val="24"/>
        </w:rPr>
        <w:t>g o s p o d a</w:t>
      </w:r>
      <w:r w:rsidRPr="009F3EB1">
        <w:rPr>
          <w:rFonts w:ascii="Arial" w:hAnsi="Arial" w:cs="Arial"/>
          <w:spacing w:val="-1"/>
          <w:sz w:val="24"/>
        </w:rPr>
        <w:t xml:space="preserve"> </w:t>
      </w:r>
      <w:r w:rsidRPr="009F3EB1">
        <w:rPr>
          <w:rFonts w:ascii="Arial" w:hAnsi="Arial" w:cs="Arial"/>
          <w:sz w:val="24"/>
        </w:rPr>
        <w:t>r s k o g   p o l o ž a</w:t>
      </w:r>
      <w:r w:rsidRPr="009F3EB1">
        <w:rPr>
          <w:rFonts w:ascii="Arial" w:hAnsi="Arial" w:cs="Arial"/>
          <w:spacing w:val="-1"/>
          <w:sz w:val="24"/>
        </w:rPr>
        <w:t xml:space="preserve"> </w:t>
      </w:r>
      <w:r w:rsidRPr="009F3EB1">
        <w:rPr>
          <w:rFonts w:ascii="Arial" w:hAnsi="Arial" w:cs="Arial"/>
          <w:sz w:val="24"/>
        </w:rPr>
        <w:t>j a</w:t>
      </w:r>
    </w:p>
    <w:p w:rsidR="00132D27" w:rsidP="00132D27" w:rsidRDefault="00132D27" w14:paraId="7B9B1E80" w14:textId="77777777">
      <w:pPr>
        <w:pStyle w:val="Tijeloteksta"/>
        <w:spacing w:before="2"/>
        <w:rPr>
          <w:sz w:val="38"/>
        </w:rPr>
      </w:pPr>
    </w:p>
    <w:p w:rsidR="00132D27" w:rsidP="00132D27" w:rsidRDefault="00132D27" w14:paraId="08EE0BA4" w14:textId="77777777">
      <w:pPr>
        <w:pStyle w:val="Tijeloteksta"/>
        <w:ind w:left="140"/>
      </w:pPr>
      <w:r>
        <w:t>S</w:t>
      </w:r>
      <w:r>
        <w:rPr>
          <w:spacing w:val="-7"/>
        </w:rPr>
        <w:t xml:space="preserve"> </w:t>
      </w:r>
      <w:r>
        <w:t>bivšim</w:t>
      </w:r>
      <w:r>
        <w:rPr>
          <w:spacing w:val="-6"/>
        </w:rPr>
        <w:t xml:space="preserve"> </w:t>
      </w:r>
      <w:r>
        <w:t>direktorom</w:t>
      </w:r>
      <w:r>
        <w:rPr>
          <w:spacing w:val="-7"/>
        </w:rPr>
        <w:t xml:space="preserve"> </w:t>
      </w:r>
      <w:r>
        <w:t>nikakav</w:t>
      </w:r>
      <w:r>
        <w:rPr>
          <w:spacing w:val="-6"/>
        </w:rPr>
        <w:t xml:space="preserve"> </w:t>
      </w:r>
      <w:r>
        <w:t>kontakt</w:t>
      </w:r>
      <w:r>
        <w:rPr>
          <w:spacing w:val="-6"/>
        </w:rPr>
        <w:t xml:space="preserve"> </w:t>
      </w:r>
      <w:r>
        <w:t>nije</w:t>
      </w:r>
      <w:r>
        <w:rPr>
          <w:spacing w:val="-7"/>
        </w:rPr>
        <w:t xml:space="preserve"> </w:t>
      </w:r>
      <w:r>
        <w:t>ostvaren</w:t>
      </w:r>
      <w:r>
        <w:rPr>
          <w:spacing w:val="-6"/>
        </w:rPr>
        <w:t xml:space="preserve"> </w:t>
      </w:r>
      <w:r>
        <w:t>niti</w:t>
      </w:r>
      <w:r>
        <w:rPr>
          <w:spacing w:val="-6"/>
        </w:rPr>
        <w:t xml:space="preserve"> </w:t>
      </w:r>
      <w:r>
        <w:t>su</w:t>
      </w:r>
      <w:r>
        <w:rPr>
          <w:spacing w:val="-7"/>
        </w:rPr>
        <w:t xml:space="preserve"> </w:t>
      </w:r>
      <w:r>
        <w:t>od</w:t>
      </w:r>
      <w:r>
        <w:rPr>
          <w:spacing w:val="-6"/>
        </w:rPr>
        <w:t xml:space="preserve"> </w:t>
      </w:r>
      <w:r>
        <w:t>njega</w:t>
      </w:r>
      <w:r>
        <w:rPr>
          <w:spacing w:val="-6"/>
        </w:rPr>
        <w:t xml:space="preserve"> </w:t>
      </w:r>
      <w:r>
        <w:t>dobiveni</w:t>
      </w:r>
      <w:r>
        <w:rPr>
          <w:spacing w:val="-7"/>
        </w:rPr>
        <w:t xml:space="preserve"> </w:t>
      </w:r>
      <w:r>
        <w:t>bilo</w:t>
      </w:r>
      <w:r>
        <w:rPr>
          <w:spacing w:val="-6"/>
        </w:rPr>
        <w:t xml:space="preserve"> </w:t>
      </w:r>
      <w:r>
        <w:t>kakvi</w:t>
      </w:r>
      <w:r>
        <w:rPr>
          <w:spacing w:val="-7"/>
        </w:rPr>
        <w:t xml:space="preserve"> </w:t>
      </w:r>
      <w:r>
        <w:t>podaci.</w:t>
      </w:r>
    </w:p>
    <w:p w:rsidR="00132D27" w:rsidP="00132D27" w:rsidRDefault="00132D27" w14:paraId="2F413EDD" w14:textId="77777777">
      <w:pPr>
        <w:pStyle w:val="Tijeloteksta"/>
        <w:spacing w:before="75"/>
        <w:ind w:left="140" w:right="115"/>
      </w:pPr>
      <w:r>
        <w:t>Subjekt</w:t>
      </w:r>
      <w:r>
        <w:rPr>
          <w:spacing w:val="-7"/>
        </w:rPr>
        <w:t xml:space="preserve"> </w:t>
      </w:r>
      <w:r>
        <w:t>MB</w:t>
      </w:r>
      <w:r>
        <w:rPr>
          <w:spacing w:val="-6"/>
        </w:rPr>
        <w:t xml:space="preserve"> </w:t>
      </w:r>
      <w:r>
        <w:t>HIDRAULIKA</w:t>
      </w:r>
      <w:r>
        <w:rPr>
          <w:spacing w:val="-6"/>
        </w:rPr>
        <w:t xml:space="preserve"> </w:t>
      </w:r>
      <w:r>
        <w:t>d.o.o.</w:t>
      </w:r>
      <w:r>
        <w:rPr>
          <w:spacing w:val="-7"/>
        </w:rPr>
        <w:t xml:space="preserve"> </w:t>
      </w:r>
      <w:r>
        <w:t>je</w:t>
      </w:r>
      <w:r>
        <w:rPr>
          <w:spacing w:val="-6"/>
        </w:rPr>
        <w:t xml:space="preserve"> </w:t>
      </w:r>
      <w:r>
        <w:t>brisan</w:t>
      </w:r>
      <w:r>
        <w:rPr>
          <w:spacing w:val="-6"/>
        </w:rPr>
        <w:t xml:space="preserve"> </w:t>
      </w:r>
      <w:r>
        <w:t>uslijed</w:t>
      </w:r>
      <w:r>
        <w:rPr>
          <w:spacing w:val="-7"/>
        </w:rPr>
        <w:t xml:space="preserve"> </w:t>
      </w:r>
      <w:r>
        <w:t>trogodišnjeg</w:t>
      </w:r>
      <w:r>
        <w:rPr>
          <w:spacing w:val="-6"/>
        </w:rPr>
        <w:t xml:space="preserve"> </w:t>
      </w:r>
      <w:r>
        <w:t>nepostupanja</w:t>
      </w:r>
      <w:r>
        <w:rPr>
          <w:spacing w:val="-6"/>
        </w:rPr>
        <w:t xml:space="preserve"> </w:t>
      </w:r>
      <w:r>
        <w:t>prema</w:t>
      </w:r>
      <w:r>
        <w:rPr>
          <w:spacing w:val="-7"/>
        </w:rPr>
        <w:t xml:space="preserve"> </w:t>
      </w:r>
      <w:r>
        <w:t>zakonski</w:t>
      </w:r>
      <w:r>
        <w:rPr>
          <w:spacing w:val="-57"/>
        </w:rPr>
        <w:t xml:space="preserve"> </w:t>
      </w:r>
      <w:r>
        <w:t>propisanoj</w:t>
      </w:r>
      <w:r>
        <w:rPr>
          <w:spacing w:val="1"/>
        </w:rPr>
        <w:t xml:space="preserve"> </w:t>
      </w:r>
      <w:r>
        <w:t>obvezi</w:t>
      </w:r>
      <w:r>
        <w:rPr>
          <w:spacing w:val="1"/>
        </w:rPr>
        <w:t xml:space="preserve"> </w:t>
      </w:r>
      <w:r>
        <w:t>koja</w:t>
      </w:r>
      <w:r>
        <w:rPr>
          <w:spacing w:val="1"/>
        </w:rPr>
        <w:t xml:space="preserve"> </w:t>
      </w:r>
      <w:r>
        <w:t>se</w:t>
      </w:r>
      <w:r>
        <w:rPr>
          <w:spacing w:val="1"/>
        </w:rPr>
        <w:t xml:space="preserve"> </w:t>
      </w:r>
      <w:r>
        <w:t>sastoji</w:t>
      </w:r>
      <w:r>
        <w:rPr>
          <w:spacing w:val="1"/>
        </w:rPr>
        <w:t xml:space="preserve"> </w:t>
      </w:r>
      <w:r>
        <w:t>u</w:t>
      </w:r>
      <w:r>
        <w:rPr>
          <w:spacing w:val="1"/>
        </w:rPr>
        <w:t xml:space="preserve"> </w:t>
      </w:r>
      <w:r>
        <w:t>podnošenju</w:t>
      </w:r>
      <w:r>
        <w:rPr>
          <w:spacing w:val="1"/>
        </w:rPr>
        <w:t xml:space="preserve"> </w:t>
      </w:r>
      <w:r>
        <w:t>Godišnjih</w:t>
      </w:r>
      <w:r>
        <w:rPr>
          <w:spacing w:val="1"/>
        </w:rPr>
        <w:t xml:space="preserve"> </w:t>
      </w:r>
      <w:r>
        <w:t>financijska</w:t>
      </w:r>
      <w:r>
        <w:rPr>
          <w:spacing w:val="1"/>
        </w:rPr>
        <w:t xml:space="preserve"> </w:t>
      </w:r>
      <w:r>
        <w:t>izviješća</w:t>
      </w:r>
      <w:r>
        <w:rPr>
          <w:spacing w:val="1"/>
        </w:rPr>
        <w:t xml:space="preserve"> </w:t>
      </w:r>
      <w:r>
        <w:t>i</w:t>
      </w:r>
      <w:r>
        <w:rPr>
          <w:spacing w:val="1"/>
        </w:rPr>
        <w:t xml:space="preserve"> </w:t>
      </w:r>
      <w:r>
        <w:t>ostale</w:t>
      </w:r>
      <w:r>
        <w:rPr>
          <w:spacing w:val="1"/>
        </w:rPr>
        <w:t xml:space="preserve"> </w:t>
      </w:r>
      <w:r>
        <w:t>propisane dokumentaciju za javnu objavu kod Financijske agencije, a sukladno čl. 70. Zakona</w:t>
      </w:r>
      <w:r>
        <w:rPr>
          <w:spacing w:val="-57"/>
        </w:rPr>
        <w:t xml:space="preserve"> </w:t>
      </w:r>
      <w:r>
        <w:t>o</w:t>
      </w:r>
      <w:r>
        <w:rPr>
          <w:spacing w:val="-1"/>
        </w:rPr>
        <w:t xml:space="preserve"> </w:t>
      </w:r>
      <w:r>
        <w:t>sudskom</w:t>
      </w:r>
      <w:r>
        <w:rPr>
          <w:spacing w:val="-1"/>
        </w:rPr>
        <w:t xml:space="preserve"> </w:t>
      </w:r>
      <w:r>
        <w:t>registru.</w:t>
      </w:r>
    </w:p>
    <w:p w:rsidR="00132D27" w:rsidP="00132D27" w:rsidRDefault="00132D27" w14:paraId="7515652C" w14:textId="77777777">
      <w:pPr>
        <w:pStyle w:val="Tijeloteksta"/>
        <w:spacing w:before="76" w:line="247" w:lineRule="auto"/>
        <w:ind w:left="140" w:right="117"/>
      </w:pPr>
      <w:r>
        <w:t>Iz</w:t>
      </w:r>
      <w:r>
        <w:rPr>
          <w:spacing w:val="1"/>
        </w:rPr>
        <w:t xml:space="preserve"> </w:t>
      </w:r>
      <w:r>
        <w:t>navedenih</w:t>
      </w:r>
      <w:r>
        <w:rPr>
          <w:spacing w:val="1"/>
        </w:rPr>
        <w:t xml:space="preserve"> </w:t>
      </w:r>
      <w:r>
        <w:t>razloga</w:t>
      </w:r>
      <w:r>
        <w:rPr>
          <w:spacing w:val="1"/>
        </w:rPr>
        <w:t xml:space="preserve"> </w:t>
      </w:r>
      <w:r>
        <w:t>nije</w:t>
      </w:r>
      <w:r>
        <w:rPr>
          <w:spacing w:val="1"/>
        </w:rPr>
        <w:t xml:space="preserve"> </w:t>
      </w:r>
      <w:r>
        <w:t>bilo</w:t>
      </w:r>
      <w:r>
        <w:rPr>
          <w:spacing w:val="1"/>
        </w:rPr>
        <w:t xml:space="preserve"> </w:t>
      </w:r>
      <w:r>
        <w:t>moguće</w:t>
      </w:r>
      <w:r>
        <w:rPr>
          <w:spacing w:val="1"/>
        </w:rPr>
        <w:t xml:space="preserve"> </w:t>
      </w:r>
      <w:r>
        <w:t>utvrditi</w:t>
      </w:r>
      <w:r>
        <w:rPr>
          <w:spacing w:val="1"/>
        </w:rPr>
        <w:t xml:space="preserve"> </w:t>
      </w:r>
      <w:r>
        <w:t>uzroke</w:t>
      </w:r>
      <w:r>
        <w:rPr>
          <w:spacing w:val="1"/>
        </w:rPr>
        <w:t xml:space="preserve"> </w:t>
      </w:r>
      <w:r>
        <w:t>gospodarskog</w:t>
      </w:r>
      <w:r>
        <w:rPr>
          <w:spacing w:val="1"/>
        </w:rPr>
        <w:t xml:space="preserve"> </w:t>
      </w:r>
      <w:r>
        <w:t>položaja</w:t>
      </w:r>
      <w:r>
        <w:rPr>
          <w:spacing w:val="1"/>
        </w:rPr>
        <w:t xml:space="preserve"> </w:t>
      </w:r>
      <w:r>
        <w:t>stečajnog</w:t>
      </w:r>
      <w:r>
        <w:rPr>
          <w:spacing w:val="-57"/>
        </w:rPr>
        <w:t xml:space="preserve"> </w:t>
      </w:r>
      <w:r>
        <w:t>dužnika.</w:t>
      </w:r>
    </w:p>
    <w:p w:rsidR="00132D27" w:rsidP="00132D27" w:rsidRDefault="00132D27" w14:paraId="50D72E5D" w14:textId="77777777">
      <w:pPr>
        <w:pStyle w:val="Tijeloteksta"/>
        <w:rPr>
          <w:sz w:val="37"/>
        </w:rPr>
      </w:pPr>
    </w:p>
    <w:p w:rsidRPr="009F3EB1" w:rsidR="00132D27" w:rsidP="001A5EB1" w:rsidRDefault="00132D27" w14:paraId="6A1A767B" w14:textId="77777777">
      <w:pPr>
        <w:pStyle w:val="Odlomakpopisa"/>
        <w:widowControl w:val="false"/>
        <w:numPr>
          <w:ilvl w:val="0"/>
          <w:numId w:val="4"/>
        </w:numPr>
        <w:tabs>
          <w:tab w:val="left" w:pos="2834"/>
          <w:tab w:val="left" w:pos="3819"/>
          <w:tab w:val="left" w:pos="5445"/>
        </w:tabs>
        <w:autoSpaceDE w:val="false"/>
        <w:autoSpaceDN w:val="false"/>
        <w:spacing w:after="0" w:line="240" w:lineRule="auto"/>
        <w:ind w:left="2833" w:hanging="261"/>
        <w:contextualSpacing w:val="false"/>
        <w:jc w:val="left"/>
        <w:rPr>
          <w:rFonts w:ascii="Arial" w:hAnsi="Arial" w:cs="Arial"/>
          <w:sz w:val="24"/>
        </w:rPr>
      </w:pPr>
      <w:r w:rsidRPr="009F3EB1">
        <w:rPr>
          <w:rFonts w:ascii="Arial" w:hAnsi="Arial" w:cs="Arial"/>
          <w:sz w:val="24"/>
        </w:rPr>
        <w:t>T i j e</w:t>
      </w:r>
      <w:r w:rsidRPr="009F3EB1">
        <w:rPr>
          <w:rFonts w:ascii="Arial" w:hAnsi="Arial" w:cs="Arial"/>
          <w:spacing w:val="-1"/>
          <w:sz w:val="24"/>
        </w:rPr>
        <w:t xml:space="preserve"> </w:t>
      </w:r>
      <w:r w:rsidRPr="009F3EB1">
        <w:rPr>
          <w:rFonts w:ascii="Arial" w:hAnsi="Arial" w:cs="Arial"/>
          <w:sz w:val="24"/>
        </w:rPr>
        <w:t>k</w:t>
      </w:r>
      <w:r w:rsidRPr="009F3EB1">
        <w:rPr>
          <w:rFonts w:ascii="Arial" w:hAnsi="Arial" w:cs="Arial"/>
          <w:sz w:val="24"/>
        </w:rPr>
        <w:tab/>
        <w:t>s t e č a</w:t>
      </w:r>
      <w:r w:rsidRPr="009F3EB1">
        <w:rPr>
          <w:rFonts w:ascii="Arial" w:hAnsi="Arial" w:cs="Arial"/>
          <w:spacing w:val="-1"/>
          <w:sz w:val="24"/>
        </w:rPr>
        <w:t xml:space="preserve"> </w:t>
      </w:r>
      <w:r w:rsidRPr="009F3EB1">
        <w:rPr>
          <w:rFonts w:ascii="Arial" w:hAnsi="Arial" w:cs="Arial"/>
          <w:sz w:val="24"/>
        </w:rPr>
        <w:t>j n o g</w:t>
      </w:r>
      <w:r w:rsidRPr="009F3EB1">
        <w:rPr>
          <w:rFonts w:ascii="Arial" w:hAnsi="Arial" w:cs="Arial"/>
          <w:sz w:val="24"/>
        </w:rPr>
        <w:tab/>
        <w:t>p o s t u p k a</w:t>
      </w:r>
    </w:p>
    <w:p w:rsidR="00132D27" w:rsidP="00132D27" w:rsidRDefault="00132D27" w14:paraId="14403E94" w14:textId="77777777">
      <w:pPr>
        <w:pStyle w:val="Tijeloteksta"/>
        <w:spacing w:before="2"/>
        <w:rPr>
          <w:sz w:val="38"/>
        </w:rPr>
      </w:pPr>
    </w:p>
    <w:p w:rsidR="00132D27" w:rsidP="00132D27" w:rsidRDefault="00132D27" w14:paraId="7FAD6AD6" w14:textId="77777777">
      <w:pPr>
        <w:pStyle w:val="Tijeloteksta"/>
        <w:ind w:left="140"/>
      </w:pPr>
      <w:r>
        <w:t>U</w:t>
      </w:r>
      <w:r>
        <w:rPr>
          <w:spacing w:val="-2"/>
        </w:rPr>
        <w:t xml:space="preserve"> </w:t>
      </w:r>
      <w:r>
        <w:t>razdoblju</w:t>
      </w:r>
      <w:r>
        <w:rPr>
          <w:spacing w:val="-1"/>
        </w:rPr>
        <w:t xml:space="preserve"> </w:t>
      </w:r>
      <w:r>
        <w:t>od</w:t>
      </w:r>
      <w:r>
        <w:rPr>
          <w:spacing w:val="-1"/>
        </w:rPr>
        <w:t xml:space="preserve"> </w:t>
      </w:r>
      <w:r>
        <w:t>stupanja</w:t>
      </w:r>
      <w:r>
        <w:rPr>
          <w:spacing w:val="-3"/>
        </w:rPr>
        <w:t xml:space="preserve"> </w:t>
      </w:r>
      <w:r>
        <w:t>na</w:t>
      </w:r>
      <w:r>
        <w:rPr>
          <w:spacing w:val="-2"/>
        </w:rPr>
        <w:t xml:space="preserve"> </w:t>
      </w:r>
      <w:r>
        <w:t>dužnost</w:t>
      </w:r>
      <w:r>
        <w:rPr>
          <w:spacing w:val="-1"/>
        </w:rPr>
        <w:t xml:space="preserve"> </w:t>
      </w:r>
      <w:r>
        <w:t>stečajnog</w:t>
      </w:r>
      <w:r>
        <w:rPr>
          <w:spacing w:val="-2"/>
        </w:rPr>
        <w:t xml:space="preserve"> </w:t>
      </w:r>
      <w:r>
        <w:t>upravitelja,</w:t>
      </w:r>
      <w:r>
        <w:rPr>
          <w:spacing w:val="-1"/>
        </w:rPr>
        <w:t xml:space="preserve"> </w:t>
      </w:r>
      <w:r>
        <w:t>obavljene</w:t>
      </w:r>
      <w:r>
        <w:rPr>
          <w:spacing w:val="-1"/>
        </w:rPr>
        <w:t xml:space="preserve"> </w:t>
      </w:r>
      <w:r>
        <w:t>su</w:t>
      </w:r>
      <w:r>
        <w:rPr>
          <w:spacing w:val="-1"/>
        </w:rPr>
        <w:t xml:space="preserve"> </w:t>
      </w:r>
      <w:r>
        <w:t>sljedeće</w:t>
      </w:r>
      <w:r>
        <w:rPr>
          <w:spacing w:val="-3"/>
        </w:rPr>
        <w:t xml:space="preserve"> </w:t>
      </w:r>
      <w:r>
        <w:t>radnje:</w:t>
      </w:r>
    </w:p>
    <w:p w:rsidRPr="009F3EB1" w:rsidR="00132D27" w:rsidP="001A5EB1" w:rsidRDefault="00132D27" w14:paraId="3AE880FD" w14:textId="77777777">
      <w:pPr>
        <w:pStyle w:val="Odlomakpopisa"/>
        <w:widowControl w:val="false"/>
        <w:numPr>
          <w:ilvl w:val="0"/>
          <w:numId w:val="3"/>
        </w:numPr>
        <w:tabs>
          <w:tab w:val="left" w:pos="859"/>
          <w:tab w:val="left" w:pos="860"/>
        </w:tabs>
        <w:autoSpaceDE w:val="false"/>
        <w:autoSpaceDN w:val="false"/>
        <w:spacing w:before="77" w:after="0" w:line="240" w:lineRule="auto"/>
        <w:contextualSpacing w:val="false"/>
        <w:rPr>
          <w:rFonts w:ascii="Arial" w:hAnsi="Arial" w:cs="Arial"/>
          <w:sz w:val="24"/>
        </w:rPr>
      </w:pPr>
      <w:r w:rsidRPr="009F3EB1">
        <w:rPr>
          <w:rFonts w:ascii="Arial" w:hAnsi="Arial" w:cs="Arial"/>
          <w:sz w:val="24"/>
        </w:rPr>
        <w:t>Izvršeni</w:t>
      </w:r>
      <w:r w:rsidRPr="009F3EB1">
        <w:rPr>
          <w:rFonts w:ascii="Arial" w:hAnsi="Arial" w:cs="Arial"/>
          <w:spacing w:val="-3"/>
          <w:sz w:val="24"/>
        </w:rPr>
        <w:t xml:space="preserve"> </w:t>
      </w:r>
      <w:r w:rsidRPr="009F3EB1">
        <w:rPr>
          <w:rFonts w:ascii="Arial" w:hAnsi="Arial" w:cs="Arial"/>
          <w:sz w:val="24"/>
        </w:rPr>
        <w:t>su</w:t>
      </w:r>
      <w:r w:rsidRPr="009F3EB1">
        <w:rPr>
          <w:rFonts w:ascii="Arial" w:hAnsi="Arial" w:cs="Arial"/>
          <w:spacing w:val="-1"/>
          <w:sz w:val="24"/>
        </w:rPr>
        <w:t xml:space="preserve"> </w:t>
      </w:r>
      <w:r w:rsidRPr="009F3EB1">
        <w:rPr>
          <w:rFonts w:ascii="Arial" w:hAnsi="Arial" w:cs="Arial"/>
          <w:sz w:val="24"/>
        </w:rPr>
        <w:t>uvidi</w:t>
      </w:r>
      <w:r w:rsidRPr="009F3EB1">
        <w:rPr>
          <w:rFonts w:ascii="Arial" w:hAnsi="Arial" w:cs="Arial"/>
          <w:spacing w:val="-2"/>
          <w:sz w:val="24"/>
        </w:rPr>
        <w:t xml:space="preserve"> </w:t>
      </w:r>
      <w:r w:rsidRPr="009F3EB1">
        <w:rPr>
          <w:rFonts w:ascii="Arial" w:hAnsi="Arial" w:cs="Arial"/>
          <w:sz w:val="24"/>
        </w:rPr>
        <w:t>u</w:t>
      </w:r>
      <w:r w:rsidRPr="009F3EB1">
        <w:rPr>
          <w:rFonts w:ascii="Arial" w:hAnsi="Arial" w:cs="Arial"/>
          <w:spacing w:val="-1"/>
          <w:sz w:val="24"/>
        </w:rPr>
        <w:t xml:space="preserve"> </w:t>
      </w:r>
      <w:r w:rsidRPr="009F3EB1">
        <w:rPr>
          <w:rFonts w:ascii="Arial" w:hAnsi="Arial" w:cs="Arial"/>
          <w:sz w:val="24"/>
        </w:rPr>
        <w:t>registre</w:t>
      </w:r>
      <w:r w:rsidRPr="009F3EB1">
        <w:rPr>
          <w:rFonts w:ascii="Arial" w:hAnsi="Arial" w:cs="Arial"/>
          <w:spacing w:val="-2"/>
          <w:sz w:val="24"/>
        </w:rPr>
        <w:t xml:space="preserve"> </w:t>
      </w:r>
      <w:r w:rsidRPr="009F3EB1">
        <w:rPr>
          <w:rFonts w:ascii="Arial" w:hAnsi="Arial" w:cs="Arial"/>
          <w:sz w:val="24"/>
        </w:rPr>
        <w:t>o</w:t>
      </w:r>
      <w:r w:rsidRPr="009F3EB1">
        <w:rPr>
          <w:rFonts w:ascii="Arial" w:hAnsi="Arial" w:cs="Arial"/>
          <w:spacing w:val="-1"/>
          <w:sz w:val="24"/>
        </w:rPr>
        <w:t xml:space="preserve"> </w:t>
      </w:r>
      <w:r w:rsidRPr="009F3EB1">
        <w:rPr>
          <w:rFonts w:ascii="Arial" w:hAnsi="Arial" w:cs="Arial"/>
          <w:sz w:val="24"/>
        </w:rPr>
        <w:t>postojanju</w:t>
      </w:r>
      <w:r w:rsidRPr="009F3EB1">
        <w:rPr>
          <w:rFonts w:ascii="Arial" w:hAnsi="Arial" w:cs="Arial"/>
          <w:spacing w:val="-2"/>
          <w:sz w:val="24"/>
        </w:rPr>
        <w:t xml:space="preserve"> </w:t>
      </w:r>
      <w:r w:rsidRPr="009F3EB1">
        <w:rPr>
          <w:rFonts w:ascii="Arial" w:hAnsi="Arial" w:cs="Arial"/>
          <w:sz w:val="24"/>
        </w:rPr>
        <w:t>imovine</w:t>
      </w:r>
      <w:r w:rsidRPr="009F3EB1">
        <w:rPr>
          <w:rFonts w:ascii="Arial" w:hAnsi="Arial" w:cs="Arial"/>
          <w:spacing w:val="-2"/>
          <w:sz w:val="24"/>
        </w:rPr>
        <w:t xml:space="preserve"> </w:t>
      </w:r>
      <w:r w:rsidRPr="009F3EB1">
        <w:rPr>
          <w:rFonts w:ascii="Arial" w:hAnsi="Arial" w:cs="Arial"/>
          <w:sz w:val="24"/>
        </w:rPr>
        <w:t>stečajnog</w:t>
      </w:r>
      <w:r w:rsidRPr="009F3EB1">
        <w:rPr>
          <w:rFonts w:ascii="Arial" w:hAnsi="Arial" w:cs="Arial"/>
          <w:spacing w:val="-1"/>
          <w:sz w:val="24"/>
        </w:rPr>
        <w:t xml:space="preserve"> </w:t>
      </w:r>
      <w:r w:rsidRPr="009F3EB1">
        <w:rPr>
          <w:rFonts w:ascii="Arial" w:hAnsi="Arial" w:cs="Arial"/>
          <w:sz w:val="24"/>
        </w:rPr>
        <w:t>dužnika,</w:t>
      </w:r>
    </w:p>
    <w:p w:rsidRPr="009F3EB1" w:rsidR="00132D27" w:rsidP="001A5EB1" w:rsidRDefault="00132D27" w14:paraId="04A93D76" w14:textId="77777777">
      <w:pPr>
        <w:pStyle w:val="Odlomakpopisa"/>
        <w:widowControl w:val="false"/>
        <w:numPr>
          <w:ilvl w:val="0"/>
          <w:numId w:val="3"/>
        </w:numPr>
        <w:tabs>
          <w:tab w:val="left" w:pos="859"/>
          <w:tab w:val="left" w:pos="860"/>
        </w:tabs>
        <w:autoSpaceDE w:val="false"/>
        <w:autoSpaceDN w:val="false"/>
        <w:spacing w:before="75" w:after="0" w:line="240" w:lineRule="auto"/>
        <w:contextualSpacing w:val="false"/>
        <w:rPr>
          <w:rFonts w:ascii="Arial" w:hAnsi="Arial" w:cs="Arial"/>
          <w:sz w:val="24"/>
        </w:rPr>
      </w:pPr>
      <w:r w:rsidRPr="009F3EB1">
        <w:rPr>
          <w:rFonts w:ascii="Arial" w:hAnsi="Arial" w:cs="Arial"/>
          <w:sz w:val="24"/>
        </w:rPr>
        <w:t>Sastavljen</w:t>
      </w:r>
      <w:r w:rsidRPr="009F3EB1">
        <w:rPr>
          <w:rFonts w:ascii="Arial" w:hAnsi="Arial" w:cs="Arial"/>
          <w:spacing w:val="-2"/>
          <w:sz w:val="24"/>
        </w:rPr>
        <w:t xml:space="preserve"> </w:t>
      </w:r>
      <w:r w:rsidRPr="009F3EB1">
        <w:rPr>
          <w:rFonts w:ascii="Arial" w:hAnsi="Arial" w:cs="Arial"/>
          <w:sz w:val="24"/>
        </w:rPr>
        <w:t>je</w:t>
      </w:r>
      <w:r w:rsidRPr="009F3EB1">
        <w:rPr>
          <w:rFonts w:ascii="Arial" w:hAnsi="Arial" w:cs="Arial"/>
          <w:spacing w:val="-2"/>
          <w:sz w:val="24"/>
        </w:rPr>
        <w:t xml:space="preserve"> </w:t>
      </w:r>
      <w:r w:rsidRPr="009F3EB1">
        <w:rPr>
          <w:rFonts w:ascii="Arial" w:hAnsi="Arial" w:cs="Arial"/>
          <w:sz w:val="24"/>
        </w:rPr>
        <w:t>Popis</w:t>
      </w:r>
      <w:r w:rsidRPr="009F3EB1">
        <w:rPr>
          <w:rFonts w:ascii="Arial" w:hAnsi="Arial" w:cs="Arial"/>
          <w:spacing w:val="-1"/>
          <w:sz w:val="24"/>
        </w:rPr>
        <w:t xml:space="preserve"> </w:t>
      </w:r>
      <w:r w:rsidRPr="009F3EB1">
        <w:rPr>
          <w:rFonts w:ascii="Arial" w:hAnsi="Arial" w:cs="Arial"/>
          <w:sz w:val="24"/>
        </w:rPr>
        <w:t>predmeta</w:t>
      </w:r>
      <w:r w:rsidRPr="009F3EB1">
        <w:rPr>
          <w:rFonts w:ascii="Arial" w:hAnsi="Arial" w:cs="Arial"/>
          <w:spacing w:val="-2"/>
          <w:sz w:val="24"/>
        </w:rPr>
        <w:t xml:space="preserve"> </w:t>
      </w:r>
      <w:r w:rsidRPr="009F3EB1">
        <w:rPr>
          <w:rFonts w:ascii="Arial" w:hAnsi="Arial" w:cs="Arial"/>
          <w:sz w:val="24"/>
        </w:rPr>
        <w:t>stečajne</w:t>
      </w:r>
      <w:r w:rsidRPr="009F3EB1">
        <w:rPr>
          <w:rFonts w:ascii="Arial" w:hAnsi="Arial" w:cs="Arial"/>
          <w:spacing w:val="-2"/>
          <w:sz w:val="24"/>
        </w:rPr>
        <w:t xml:space="preserve"> </w:t>
      </w:r>
      <w:r w:rsidRPr="009F3EB1">
        <w:rPr>
          <w:rFonts w:ascii="Arial" w:hAnsi="Arial" w:cs="Arial"/>
          <w:sz w:val="24"/>
        </w:rPr>
        <w:t>mase</w:t>
      </w:r>
      <w:r w:rsidRPr="009F3EB1">
        <w:rPr>
          <w:rFonts w:ascii="Arial" w:hAnsi="Arial" w:cs="Arial"/>
          <w:spacing w:val="-2"/>
          <w:sz w:val="24"/>
        </w:rPr>
        <w:t xml:space="preserve"> </w:t>
      </w:r>
      <w:r w:rsidRPr="009F3EB1">
        <w:rPr>
          <w:rFonts w:ascii="Arial" w:hAnsi="Arial" w:cs="Arial"/>
          <w:sz w:val="24"/>
        </w:rPr>
        <w:t>(sukladno</w:t>
      </w:r>
      <w:r w:rsidRPr="009F3EB1">
        <w:rPr>
          <w:rFonts w:ascii="Arial" w:hAnsi="Arial" w:cs="Arial"/>
          <w:spacing w:val="-2"/>
          <w:sz w:val="24"/>
        </w:rPr>
        <w:t xml:space="preserve"> </w:t>
      </w:r>
      <w:r w:rsidRPr="009F3EB1">
        <w:rPr>
          <w:rFonts w:ascii="Arial" w:hAnsi="Arial" w:cs="Arial"/>
          <w:sz w:val="24"/>
        </w:rPr>
        <w:t>čl.</w:t>
      </w:r>
      <w:r w:rsidRPr="009F3EB1">
        <w:rPr>
          <w:rFonts w:ascii="Arial" w:hAnsi="Arial" w:cs="Arial"/>
          <w:spacing w:val="-1"/>
          <w:sz w:val="24"/>
        </w:rPr>
        <w:t xml:space="preserve"> </w:t>
      </w:r>
      <w:r w:rsidRPr="009F3EB1">
        <w:rPr>
          <w:rFonts w:ascii="Arial" w:hAnsi="Arial" w:cs="Arial"/>
          <w:sz w:val="24"/>
        </w:rPr>
        <w:t>221.</w:t>
      </w:r>
      <w:r w:rsidRPr="009F3EB1">
        <w:rPr>
          <w:rFonts w:ascii="Arial" w:hAnsi="Arial" w:cs="Arial"/>
          <w:spacing w:val="-1"/>
          <w:sz w:val="24"/>
        </w:rPr>
        <w:t xml:space="preserve"> </w:t>
      </w:r>
      <w:r w:rsidRPr="009F3EB1">
        <w:rPr>
          <w:rFonts w:ascii="Arial" w:hAnsi="Arial" w:cs="Arial"/>
          <w:sz w:val="24"/>
        </w:rPr>
        <w:t>SZ),</w:t>
      </w:r>
    </w:p>
    <w:p w:rsidRPr="009F3EB1" w:rsidR="00132D27" w:rsidP="001A5EB1" w:rsidRDefault="00132D27" w14:paraId="6BA77948" w14:textId="77777777">
      <w:pPr>
        <w:pStyle w:val="Odlomakpopisa"/>
        <w:widowControl w:val="false"/>
        <w:numPr>
          <w:ilvl w:val="0"/>
          <w:numId w:val="3"/>
        </w:numPr>
        <w:tabs>
          <w:tab w:val="left" w:pos="859"/>
          <w:tab w:val="left" w:pos="860"/>
        </w:tabs>
        <w:autoSpaceDE w:val="false"/>
        <w:autoSpaceDN w:val="false"/>
        <w:spacing w:before="81" w:after="0" w:line="240" w:lineRule="auto"/>
        <w:contextualSpacing w:val="false"/>
        <w:rPr>
          <w:rFonts w:ascii="Arial" w:hAnsi="Arial" w:cs="Arial"/>
          <w:sz w:val="24"/>
        </w:rPr>
      </w:pPr>
      <w:r w:rsidRPr="009F3EB1">
        <w:rPr>
          <w:rFonts w:ascii="Arial" w:hAnsi="Arial" w:cs="Arial"/>
          <w:sz w:val="24"/>
        </w:rPr>
        <w:t>Zaprimljena</w:t>
      </w:r>
      <w:r w:rsidRPr="009F3EB1">
        <w:rPr>
          <w:rFonts w:ascii="Arial" w:hAnsi="Arial" w:cs="Arial"/>
          <w:spacing w:val="-4"/>
          <w:sz w:val="24"/>
        </w:rPr>
        <w:t xml:space="preserve"> </w:t>
      </w:r>
      <w:r w:rsidRPr="009F3EB1">
        <w:rPr>
          <w:rFonts w:ascii="Arial" w:hAnsi="Arial" w:cs="Arial"/>
          <w:sz w:val="24"/>
        </w:rPr>
        <w:t>je</w:t>
      </w:r>
      <w:r w:rsidRPr="009F3EB1">
        <w:rPr>
          <w:rFonts w:ascii="Arial" w:hAnsi="Arial" w:cs="Arial"/>
          <w:spacing w:val="-3"/>
          <w:sz w:val="24"/>
        </w:rPr>
        <w:t xml:space="preserve"> </w:t>
      </w:r>
      <w:r w:rsidRPr="009F3EB1">
        <w:rPr>
          <w:rFonts w:ascii="Arial" w:hAnsi="Arial" w:cs="Arial"/>
          <w:sz w:val="24"/>
        </w:rPr>
        <w:t>jedna</w:t>
      </w:r>
      <w:r w:rsidRPr="009F3EB1">
        <w:rPr>
          <w:rFonts w:ascii="Arial" w:hAnsi="Arial" w:cs="Arial"/>
          <w:spacing w:val="-3"/>
          <w:sz w:val="24"/>
        </w:rPr>
        <w:t xml:space="preserve"> </w:t>
      </w:r>
      <w:r w:rsidRPr="009F3EB1">
        <w:rPr>
          <w:rFonts w:ascii="Arial" w:hAnsi="Arial" w:cs="Arial"/>
          <w:sz w:val="24"/>
        </w:rPr>
        <w:t>prijava</w:t>
      </w:r>
      <w:r w:rsidRPr="009F3EB1">
        <w:rPr>
          <w:rFonts w:ascii="Arial" w:hAnsi="Arial" w:cs="Arial"/>
          <w:spacing w:val="-3"/>
          <w:sz w:val="24"/>
        </w:rPr>
        <w:t xml:space="preserve"> </w:t>
      </w:r>
      <w:r w:rsidRPr="009F3EB1">
        <w:rPr>
          <w:rFonts w:ascii="Arial" w:hAnsi="Arial" w:cs="Arial"/>
          <w:sz w:val="24"/>
        </w:rPr>
        <w:t>tražbine</w:t>
      </w:r>
      <w:r w:rsidRPr="009F3EB1">
        <w:rPr>
          <w:rFonts w:ascii="Arial" w:hAnsi="Arial" w:cs="Arial"/>
          <w:spacing w:val="-3"/>
          <w:sz w:val="24"/>
        </w:rPr>
        <w:t xml:space="preserve"> </w:t>
      </w:r>
      <w:r w:rsidRPr="009F3EB1">
        <w:rPr>
          <w:rFonts w:ascii="Arial" w:hAnsi="Arial" w:cs="Arial"/>
          <w:sz w:val="24"/>
        </w:rPr>
        <w:t>stečajnog</w:t>
      </w:r>
      <w:r w:rsidRPr="009F3EB1">
        <w:rPr>
          <w:rFonts w:ascii="Arial" w:hAnsi="Arial" w:cs="Arial"/>
          <w:spacing w:val="-3"/>
          <w:sz w:val="24"/>
        </w:rPr>
        <w:t xml:space="preserve"> </w:t>
      </w:r>
      <w:r w:rsidRPr="009F3EB1">
        <w:rPr>
          <w:rFonts w:ascii="Arial" w:hAnsi="Arial" w:cs="Arial"/>
          <w:sz w:val="24"/>
        </w:rPr>
        <w:t>vjerovnika,</w:t>
      </w:r>
    </w:p>
    <w:p w:rsidRPr="009F3EB1" w:rsidR="00132D27" w:rsidP="001A5EB1" w:rsidRDefault="00132D27" w14:paraId="12E4BFD0" w14:textId="77777777">
      <w:pPr>
        <w:pStyle w:val="Odlomakpopisa"/>
        <w:widowControl w:val="false"/>
        <w:numPr>
          <w:ilvl w:val="0"/>
          <w:numId w:val="3"/>
        </w:numPr>
        <w:tabs>
          <w:tab w:val="left" w:pos="859"/>
          <w:tab w:val="left" w:pos="860"/>
        </w:tabs>
        <w:autoSpaceDE w:val="false"/>
        <w:autoSpaceDN w:val="false"/>
        <w:spacing w:before="80" w:after="0" w:line="240" w:lineRule="auto"/>
        <w:contextualSpacing w:val="false"/>
        <w:rPr>
          <w:rFonts w:ascii="Arial" w:hAnsi="Arial" w:cs="Arial"/>
          <w:sz w:val="24"/>
        </w:rPr>
      </w:pPr>
      <w:r w:rsidRPr="009F3EB1">
        <w:rPr>
          <w:rFonts w:ascii="Arial" w:hAnsi="Arial" w:cs="Arial"/>
          <w:sz w:val="24"/>
        </w:rPr>
        <w:t>Izvršene</w:t>
      </w:r>
      <w:r w:rsidRPr="009F3EB1">
        <w:rPr>
          <w:rFonts w:ascii="Arial" w:hAnsi="Arial" w:cs="Arial"/>
          <w:spacing w:val="-2"/>
          <w:sz w:val="24"/>
        </w:rPr>
        <w:t xml:space="preserve"> </w:t>
      </w:r>
      <w:r w:rsidRPr="009F3EB1">
        <w:rPr>
          <w:rFonts w:ascii="Arial" w:hAnsi="Arial" w:cs="Arial"/>
          <w:sz w:val="24"/>
        </w:rPr>
        <w:t>su</w:t>
      </w:r>
      <w:r w:rsidRPr="009F3EB1">
        <w:rPr>
          <w:rFonts w:ascii="Arial" w:hAnsi="Arial" w:cs="Arial"/>
          <w:spacing w:val="-1"/>
          <w:sz w:val="24"/>
        </w:rPr>
        <w:t xml:space="preserve"> </w:t>
      </w:r>
      <w:r w:rsidRPr="009F3EB1">
        <w:rPr>
          <w:rFonts w:ascii="Arial" w:hAnsi="Arial" w:cs="Arial"/>
          <w:sz w:val="24"/>
        </w:rPr>
        <w:t>i</w:t>
      </w:r>
      <w:r w:rsidRPr="009F3EB1">
        <w:rPr>
          <w:rFonts w:ascii="Arial" w:hAnsi="Arial" w:cs="Arial"/>
          <w:spacing w:val="-1"/>
          <w:sz w:val="24"/>
        </w:rPr>
        <w:t xml:space="preserve"> </w:t>
      </w:r>
      <w:r w:rsidRPr="009F3EB1">
        <w:rPr>
          <w:rFonts w:ascii="Arial" w:hAnsi="Arial" w:cs="Arial"/>
          <w:sz w:val="24"/>
        </w:rPr>
        <w:t>sve</w:t>
      </w:r>
      <w:r w:rsidRPr="009F3EB1">
        <w:rPr>
          <w:rFonts w:ascii="Arial" w:hAnsi="Arial" w:cs="Arial"/>
          <w:spacing w:val="-2"/>
          <w:sz w:val="24"/>
        </w:rPr>
        <w:t xml:space="preserve"> </w:t>
      </w:r>
      <w:r w:rsidRPr="009F3EB1">
        <w:rPr>
          <w:rFonts w:ascii="Arial" w:hAnsi="Arial" w:cs="Arial"/>
          <w:sz w:val="24"/>
        </w:rPr>
        <w:t>druge</w:t>
      </w:r>
      <w:r w:rsidRPr="009F3EB1">
        <w:rPr>
          <w:rFonts w:ascii="Arial" w:hAnsi="Arial" w:cs="Arial"/>
          <w:spacing w:val="-1"/>
          <w:sz w:val="24"/>
        </w:rPr>
        <w:t xml:space="preserve"> </w:t>
      </w:r>
      <w:r w:rsidRPr="009F3EB1">
        <w:rPr>
          <w:rFonts w:ascii="Arial" w:hAnsi="Arial" w:cs="Arial"/>
          <w:sz w:val="24"/>
        </w:rPr>
        <w:t>potrebne</w:t>
      </w:r>
      <w:r w:rsidRPr="009F3EB1">
        <w:rPr>
          <w:rFonts w:ascii="Arial" w:hAnsi="Arial" w:cs="Arial"/>
          <w:spacing w:val="-2"/>
          <w:sz w:val="24"/>
        </w:rPr>
        <w:t xml:space="preserve"> </w:t>
      </w:r>
      <w:r w:rsidRPr="009F3EB1">
        <w:rPr>
          <w:rFonts w:ascii="Arial" w:hAnsi="Arial" w:cs="Arial"/>
          <w:sz w:val="24"/>
        </w:rPr>
        <w:t>radnje</w:t>
      </w:r>
      <w:r w:rsidRPr="009F3EB1">
        <w:rPr>
          <w:rFonts w:ascii="Arial" w:hAnsi="Arial" w:cs="Arial"/>
          <w:spacing w:val="-2"/>
          <w:sz w:val="24"/>
        </w:rPr>
        <w:t xml:space="preserve"> </w:t>
      </w:r>
      <w:r w:rsidRPr="009F3EB1">
        <w:rPr>
          <w:rFonts w:ascii="Arial" w:hAnsi="Arial" w:cs="Arial"/>
          <w:sz w:val="24"/>
        </w:rPr>
        <w:t>u</w:t>
      </w:r>
      <w:r w:rsidRPr="009F3EB1">
        <w:rPr>
          <w:rFonts w:ascii="Arial" w:hAnsi="Arial" w:cs="Arial"/>
          <w:spacing w:val="-1"/>
          <w:sz w:val="24"/>
        </w:rPr>
        <w:t xml:space="preserve"> </w:t>
      </w:r>
      <w:r w:rsidRPr="009F3EB1">
        <w:rPr>
          <w:rFonts w:ascii="Arial" w:hAnsi="Arial" w:cs="Arial"/>
          <w:sz w:val="24"/>
        </w:rPr>
        <w:t>tijeku</w:t>
      </w:r>
      <w:r w:rsidRPr="009F3EB1">
        <w:rPr>
          <w:rFonts w:ascii="Arial" w:hAnsi="Arial" w:cs="Arial"/>
          <w:spacing w:val="-1"/>
          <w:sz w:val="24"/>
        </w:rPr>
        <w:t xml:space="preserve"> </w:t>
      </w:r>
      <w:r w:rsidRPr="009F3EB1">
        <w:rPr>
          <w:rFonts w:ascii="Arial" w:hAnsi="Arial" w:cs="Arial"/>
          <w:sz w:val="24"/>
        </w:rPr>
        <w:t>stečajnog postupka.</w:t>
      </w:r>
    </w:p>
    <w:p w:rsidR="00132D27" w:rsidP="00132D27" w:rsidRDefault="00132D27" w14:paraId="6C9F3D64" w14:textId="0EAA2D31">
      <w:pPr>
        <w:rPr>
          <w:sz w:val="24"/>
        </w:rPr>
      </w:pPr>
    </w:p>
    <w:p w:rsidR="009F3EB1" w:rsidP="00132D27" w:rsidRDefault="009F3EB1" w14:paraId="31947A28" w14:textId="77777777">
      <w:pPr>
        <w:rPr>
          <w:sz w:val="24"/>
        </w:rPr>
        <w:sectPr w:rsidR="009F3EB1">
          <w:pgSz w:w="11910" w:h="16840"/>
          <w:pgMar w:top="1340" w:right="1320" w:bottom="280" w:left="1300" w:header="720" w:footer="720" w:gutter="0"/>
          <w:cols w:space="720"/>
        </w:sectPr>
      </w:pPr>
    </w:p>
    <w:p w:rsidRPr="00B06C14" w:rsidR="00132D27" w:rsidP="001A5EB1" w:rsidRDefault="00132D27" w14:paraId="34031353" w14:textId="77777777">
      <w:pPr>
        <w:pStyle w:val="Odlomakpopisa"/>
        <w:widowControl w:val="false"/>
        <w:numPr>
          <w:ilvl w:val="0"/>
          <w:numId w:val="4"/>
        </w:numPr>
        <w:tabs>
          <w:tab w:val="left" w:pos="3544"/>
          <w:tab w:val="left" w:pos="4942"/>
        </w:tabs>
        <w:autoSpaceDE w:val="false"/>
        <w:autoSpaceDN w:val="false"/>
        <w:spacing w:before="63" w:after="0" w:line="240" w:lineRule="auto"/>
        <w:ind w:left="3543" w:hanging="248"/>
        <w:contextualSpacing w:val="false"/>
        <w:jc w:val="left"/>
        <w:rPr>
          <w:rFonts w:ascii="Arial" w:hAnsi="Arial" w:cs="Arial"/>
          <w:sz w:val="24"/>
        </w:rPr>
      </w:pPr>
      <w:r w:rsidRPr="00B06C14">
        <w:rPr>
          <w:rFonts w:ascii="Arial" w:hAnsi="Arial" w:cs="Arial"/>
          <w:sz w:val="24"/>
        </w:rPr>
        <w:lastRenderedPageBreak/>
        <w:t>I m o v i n a</w:t>
      </w:r>
      <w:r w:rsidRPr="00B06C14">
        <w:rPr>
          <w:rFonts w:ascii="Arial" w:hAnsi="Arial" w:cs="Arial"/>
          <w:sz w:val="24"/>
        </w:rPr>
        <w:tab/>
        <w:t>d r u š t v a</w:t>
      </w:r>
    </w:p>
    <w:p w:rsidR="00132D27" w:rsidP="00132D27" w:rsidRDefault="00132D27" w14:paraId="75092380" w14:textId="77777777">
      <w:pPr>
        <w:pStyle w:val="Tijeloteksta"/>
        <w:spacing w:before="4"/>
        <w:rPr>
          <w:sz w:val="37"/>
        </w:rPr>
      </w:pPr>
    </w:p>
    <w:p w:rsidR="00132D27" w:rsidP="00132D27" w:rsidRDefault="00132D27" w14:paraId="7AA3E938" w14:textId="77777777">
      <w:pPr>
        <w:pStyle w:val="Tijeloteksta"/>
        <w:spacing w:line="242" w:lineRule="auto"/>
        <w:ind w:left="140" w:right="116"/>
      </w:pPr>
      <w:r>
        <w:t>Jedinu imovinu dužnika činila je nekretnina - poslovni prostor P-5D na katu centralne zgrade,</w:t>
      </w:r>
      <w:r>
        <w:rPr>
          <w:spacing w:val="-57"/>
        </w:rPr>
        <w:t xml:space="preserve"> </w:t>
      </w:r>
      <w:r>
        <w:t>u</w:t>
      </w:r>
      <w:r>
        <w:rPr>
          <w:spacing w:val="-15"/>
        </w:rPr>
        <w:t xml:space="preserve"> </w:t>
      </w:r>
      <w:r>
        <w:t>naravi</w:t>
      </w:r>
      <w:r>
        <w:rPr>
          <w:spacing w:val="-14"/>
        </w:rPr>
        <w:t xml:space="preserve"> </w:t>
      </w:r>
      <w:r>
        <w:t>društvene</w:t>
      </w:r>
      <w:r>
        <w:rPr>
          <w:spacing w:val="-14"/>
        </w:rPr>
        <w:t xml:space="preserve"> </w:t>
      </w:r>
      <w:r>
        <w:t>prostorije,</w:t>
      </w:r>
      <w:r>
        <w:rPr>
          <w:spacing w:val="-14"/>
        </w:rPr>
        <w:t xml:space="preserve"> </w:t>
      </w:r>
      <w:r>
        <w:t>ukupne</w:t>
      </w:r>
      <w:r>
        <w:rPr>
          <w:spacing w:val="-14"/>
        </w:rPr>
        <w:t xml:space="preserve"> </w:t>
      </w:r>
      <w:r>
        <w:t>površine</w:t>
      </w:r>
      <w:r>
        <w:rPr>
          <w:spacing w:val="-14"/>
        </w:rPr>
        <w:t xml:space="preserve"> </w:t>
      </w:r>
      <w:r>
        <w:t>191,67</w:t>
      </w:r>
      <w:r>
        <w:rPr>
          <w:spacing w:val="-14"/>
        </w:rPr>
        <w:t xml:space="preserve"> </w:t>
      </w:r>
      <w:r>
        <w:t>m2,</w:t>
      </w:r>
      <w:r>
        <w:rPr>
          <w:spacing w:val="-14"/>
        </w:rPr>
        <w:t xml:space="preserve"> </w:t>
      </w:r>
      <w:r>
        <w:t>etažno</w:t>
      </w:r>
      <w:r>
        <w:rPr>
          <w:spacing w:val="-14"/>
        </w:rPr>
        <w:t xml:space="preserve"> </w:t>
      </w:r>
      <w:r>
        <w:t>vlasništvo</w:t>
      </w:r>
      <w:r>
        <w:rPr>
          <w:spacing w:val="-14"/>
        </w:rPr>
        <w:t xml:space="preserve"> </w:t>
      </w:r>
      <w:r>
        <w:t>(E-5),</w:t>
      </w:r>
      <w:r>
        <w:rPr>
          <w:spacing w:val="-14"/>
        </w:rPr>
        <w:t xml:space="preserve"> </w:t>
      </w:r>
      <w:r>
        <w:t>1262/10000</w:t>
      </w:r>
      <w:r>
        <w:rPr>
          <w:spacing w:val="-58"/>
        </w:rPr>
        <w:t xml:space="preserve"> </w:t>
      </w:r>
      <w:r>
        <w:t>dijela</w:t>
      </w:r>
      <w:r>
        <w:rPr>
          <w:spacing w:val="-2"/>
        </w:rPr>
        <w:t xml:space="preserve"> </w:t>
      </w:r>
      <w:r>
        <w:t>nekretnine</w:t>
      </w:r>
      <w:r>
        <w:rPr>
          <w:spacing w:val="-2"/>
        </w:rPr>
        <w:t xml:space="preserve"> </w:t>
      </w:r>
      <w:r>
        <w:t>označene</w:t>
      </w:r>
      <w:r>
        <w:rPr>
          <w:spacing w:val="-2"/>
        </w:rPr>
        <w:t xml:space="preserve"> </w:t>
      </w:r>
      <w:r>
        <w:t>kao</w:t>
      </w:r>
      <w:r>
        <w:rPr>
          <w:spacing w:val="-1"/>
        </w:rPr>
        <w:t xml:space="preserve"> </w:t>
      </w:r>
      <w:r>
        <w:t>k.č.br. 565/8</w:t>
      </w:r>
      <w:r>
        <w:rPr>
          <w:spacing w:val="-1"/>
        </w:rPr>
        <w:t xml:space="preserve"> </w:t>
      </w:r>
      <w:r>
        <w:t>upisana</w:t>
      </w:r>
      <w:r>
        <w:rPr>
          <w:spacing w:val="-2"/>
        </w:rPr>
        <w:t xml:space="preserve"> </w:t>
      </w:r>
      <w:r>
        <w:t>u</w:t>
      </w:r>
      <w:r>
        <w:rPr>
          <w:spacing w:val="-1"/>
        </w:rPr>
        <w:t xml:space="preserve"> </w:t>
      </w:r>
      <w:r>
        <w:t>z.k.ul. broj</w:t>
      </w:r>
      <w:r>
        <w:rPr>
          <w:spacing w:val="-2"/>
        </w:rPr>
        <w:t xml:space="preserve"> </w:t>
      </w:r>
      <w:r>
        <w:t>1873</w:t>
      </w:r>
      <w:r>
        <w:rPr>
          <w:spacing w:val="-1"/>
        </w:rPr>
        <w:t xml:space="preserve"> </w:t>
      </w:r>
      <w:r>
        <w:t>k.o.</w:t>
      </w:r>
      <w:r>
        <w:rPr>
          <w:spacing w:val="-1"/>
        </w:rPr>
        <w:t xml:space="preserve"> </w:t>
      </w:r>
      <w:r>
        <w:t>Lovrečan.</w:t>
      </w:r>
    </w:p>
    <w:p w:rsidR="00132D27" w:rsidP="00132D27" w:rsidRDefault="00132D27" w14:paraId="7D371621" w14:textId="77777777">
      <w:pPr>
        <w:pStyle w:val="Tijeloteksta"/>
        <w:spacing w:before="5"/>
        <w:rPr>
          <w:sz w:val="37"/>
        </w:rPr>
      </w:pPr>
    </w:p>
    <w:p w:rsidR="00132D27" w:rsidP="00132D27" w:rsidRDefault="00132D27" w14:paraId="4558FBE1" w14:textId="77777777">
      <w:pPr>
        <w:pStyle w:val="Tijeloteksta"/>
        <w:spacing w:before="1"/>
        <w:ind w:left="140" w:right="117"/>
      </w:pPr>
      <w:r>
        <w:rPr>
          <w:spacing w:val="-1"/>
        </w:rPr>
        <w:t>Međutim,</w:t>
      </w:r>
      <w:r>
        <w:rPr>
          <w:spacing w:val="-14"/>
        </w:rPr>
        <w:t xml:space="preserve"> </w:t>
      </w:r>
      <w:r>
        <w:rPr>
          <w:spacing w:val="-1"/>
        </w:rPr>
        <w:t>u</w:t>
      </w:r>
      <w:r>
        <w:rPr>
          <w:spacing w:val="-14"/>
        </w:rPr>
        <w:t xml:space="preserve"> </w:t>
      </w:r>
      <w:r>
        <w:rPr>
          <w:spacing w:val="-1"/>
        </w:rPr>
        <w:t>odnosu</w:t>
      </w:r>
      <w:r>
        <w:rPr>
          <w:spacing w:val="-14"/>
        </w:rPr>
        <w:t xml:space="preserve"> </w:t>
      </w:r>
      <w:r>
        <w:t>na</w:t>
      </w:r>
      <w:r>
        <w:rPr>
          <w:spacing w:val="-14"/>
        </w:rPr>
        <w:t xml:space="preserve"> </w:t>
      </w:r>
      <w:r>
        <w:t>predmetnu</w:t>
      </w:r>
      <w:r>
        <w:rPr>
          <w:spacing w:val="-14"/>
        </w:rPr>
        <w:t xml:space="preserve"> </w:t>
      </w:r>
      <w:r>
        <w:t>nekretninu</w:t>
      </w:r>
      <w:r>
        <w:rPr>
          <w:spacing w:val="-14"/>
        </w:rPr>
        <w:t xml:space="preserve"> </w:t>
      </w:r>
      <w:r>
        <w:t>donesena</w:t>
      </w:r>
      <w:r>
        <w:rPr>
          <w:spacing w:val="-14"/>
        </w:rPr>
        <w:t xml:space="preserve"> </w:t>
      </w:r>
      <w:r>
        <w:t>je</w:t>
      </w:r>
      <w:r>
        <w:rPr>
          <w:spacing w:val="-14"/>
        </w:rPr>
        <w:t xml:space="preserve"> </w:t>
      </w:r>
      <w:r>
        <w:t>pravomoćna</w:t>
      </w:r>
      <w:r>
        <w:rPr>
          <w:spacing w:val="-14"/>
        </w:rPr>
        <w:t xml:space="preserve"> </w:t>
      </w:r>
      <w:r>
        <w:t>presuda</w:t>
      </w:r>
      <w:r>
        <w:rPr>
          <w:spacing w:val="-14"/>
        </w:rPr>
        <w:t xml:space="preserve"> </w:t>
      </w:r>
      <w:r>
        <w:t>Općinskog</w:t>
      </w:r>
      <w:r>
        <w:rPr>
          <w:spacing w:val="-14"/>
        </w:rPr>
        <w:t xml:space="preserve"> </w:t>
      </w:r>
      <w:r>
        <w:t>suda</w:t>
      </w:r>
      <w:r>
        <w:rPr>
          <w:spacing w:val="-58"/>
        </w:rPr>
        <w:t xml:space="preserve"> </w:t>
      </w:r>
      <w:r>
        <w:t>u Zlataru, posl.br. P-331/14 od 02.03.2015. godine u korist treće osobe, a ista je provedena u</w:t>
      </w:r>
      <w:r>
        <w:rPr>
          <w:spacing w:val="1"/>
        </w:rPr>
        <w:t xml:space="preserve"> </w:t>
      </w:r>
      <w:r>
        <w:t>predmetu Z-4339/2021 od 13.04.2021. godine što proizlazi iz povijesnog zemljišnoknjižnog</w:t>
      </w:r>
      <w:r>
        <w:rPr>
          <w:spacing w:val="1"/>
        </w:rPr>
        <w:t xml:space="preserve"> </w:t>
      </w:r>
      <w:r>
        <w:t>izvadka</w:t>
      </w:r>
      <w:r>
        <w:rPr>
          <w:spacing w:val="-2"/>
        </w:rPr>
        <w:t xml:space="preserve"> </w:t>
      </w:r>
      <w:r>
        <w:t>za</w:t>
      </w:r>
      <w:r>
        <w:rPr>
          <w:spacing w:val="-1"/>
        </w:rPr>
        <w:t xml:space="preserve"> </w:t>
      </w:r>
      <w:r>
        <w:t>predmetnu nekretninu.</w:t>
      </w:r>
    </w:p>
    <w:p w:rsidR="00132D27" w:rsidP="00132D27" w:rsidRDefault="00132D27" w14:paraId="01C3C560" w14:textId="77777777">
      <w:pPr>
        <w:pStyle w:val="Tijeloteksta"/>
        <w:spacing w:before="11"/>
        <w:rPr>
          <w:sz w:val="37"/>
        </w:rPr>
      </w:pPr>
    </w:p>
    <w:p w:rsidR="00132D27" w:rsidP="001A5EB1" w:rsidRDefault="00132D27" w14:paraId="4E77B729" w14:textId="77777777">
      <w:pPr>
        <w:pStyle w:val="Odlomakpopisa"/>
        <w:widowControl w:val="false"/>
        <w:numPr>
          <w:ilvl w:val="0"/>
          <w:numId w:val="4"/>
        </w:numPr>
        <w:tabs>
          <w:tab w:val="left" w:pos="3357"/>
          <w:tab w:val="left" w:pos="4882"/>
        </w:tabs>
        <w:autoSpaceDE w:val="false"/>
        <w:autoSpaceDN w:val="false"/>
        <w:spacing w:after="0" w:line="240" w:lineRule="auto"/>
        <w:ind w:left="3356" w:hanging="221"/>
        <w:contextualSpacing w:val="false"/>
        <w:jc w:val="left"/>
        <w:rPr>
          <w:sz w:val="24"/>
        </w:rPr>
      </w:pPr>
      <w:r w:rsidRPr="00B06C14">
        <w:rPr>
          <w:rFonts w:ascii="Arial" w:hAnsi="Arial" w:cs="Arial"/>
          <w:sz w:val="24"/>
        </w:rPr>
        <w:t>T r o š k o v i</w:t>
      </w:r>
      <w:r w:rsidRPr="00B06C14">
        <w:rPr>
          <w:rFonts w:ascii="Arial" w:hAnsi="Arial" w:cs="Arial"/>
          <w:sz w:val="24"/>
        </w:rPr>
        <w:tab/>
        <w:t>p o s t u p k a</w:t>
      </w:r>
    </w:p>
    <w:p w:rsidR="00132D27" w:rsidP="00132D27" w:rsidRDefault="00132D27" w14:paraId="61BA7E14" w14:textId="77777777">
      <w:pPr>
        <w:pStyle w:val="Tijeloteksta"/>
        <w:spacing w:before="9"/>
        <w:rPr>
          <w:sz w:val="37"/>
        </w:rPr>
      </w:pPr>
    </w:p>
    <w:p w:rsidR="00132D27" w:rsidP="00132D27" w:rsidRDefault="00132D27" w14:paraId="4A83C278" w14:textId="77777777">
      <w:pPr>
        <w:pStyle w:val="Tijeloteksta"/>
        <w:spacing w:line="242" w:lineRule="auto"/>
        <w:ind w:left="140" w:right="117"/>
      </w:pPr>
      <w:r>
        <w:t>U</w:t>
      </w:r>
      <w:r>
        <w:rPr>
          <w:spacing w:val="-3"/>
        </w:rPr>
        <w:t xml:space="preserve"> </w:t>
      </w:r>
      <w:r>
        <w:t>skladu</w:t>
      </w:r>
      <w:r>
        <w:rPr>
          <w:spacing w:val="-2"/>
        </w:rPr>
        <w:t xml:space="preserve"> </w:t>
      </w:r>
      <w:r>
        <w:t>sa</w:t>
      </w:r>
      <w:r>
        <w:rPr>
          <w:spacing w:val="-2"/>
        </w:rPr>
        <w:t xml:space="preserve"> </w:t>
      </w:r>
      <w:r>
        <w:t>čl.89.</w:t>
      </w:r>
      <w:r>
        <w:rPr>
          <w:spacing w:val="-2"/>
        </w:rPr>
        <w:t xml:space="preserve"> </w:t>
      </w:r>
      <w:r>
        <w:t>SZ-a</w:t>
      </w:r>
      <w:r>
        <w:rPr>
          <w:spacing w:val="-2"/>
        </w:rPr>
        <w:t xml:space="preserve"> </w:t>
      </w:r>
      <w:r>
        <w:t>sastavio</w:t>
      </w:r>
      <w:r>
        <w:rPr>
          <w:spacing w:val="-2"/>
        </w:rPr>
        <w:t xml:space="preserve"> </w:t>
      </w:r>
      <w:r>
        <w:t>sam</w:t>
      </w:r>
      <w:r>
        <w:rPr>
          <w:spacing w:val="-2"/>
        </w:rPr>
        <w:t xml:space="preserve"> </w:t>
      </w:r>
      <w:r>
        <w:t>predračun</w:t>
      </w:r>
      <w:r>
        <w:rPr>
          <w:spacing w:val="-2"/>
        </w:rPr>
        <w:t xml:space="preserve"> </w:t>
      </w:r>
      <w:r>
        <w:t>troškova</w:t>
      </w:r>
      <w:r>
        <w:rPr>
          <w:spacing w:val="-2"/>
        </w:rPr>
        <w:t xml:space="preserve"> </w:t>
      </w:r>
      <w:r>
        <w:t>stečajnog</w:t>
      </w:r>
      <w:r>
        <w:rPr>
          <w:spacing w:val="-2"/>
        </w:rPr>
        <w:t xml:space="preserve"> </w:t>
      </w:r>
      <w:r>
        <w:t>postupka</w:t>
      </w:r>
      <w:r>
        <w:rPr>
          <w:spacing w:val="-2"/>
        </w:rPr>
        <w:t xml:space="preserve"> </w:t>
      </w:r>
      <w:r>
        <w:t>za</w:t>
      </w:r>
      <w:r>
        <w:rPr>
          <w:spacing w:val="-2"/>
        </w:rPr>
        <w:t xml:space="preserve"> </w:t>
      </w:r>
      <w:r>
        <w:t>šestomjeseĉno</w:t>
      </w:r>
      <w:r>
        <w:rPr>
          <w:spacing w:val="-58"/>
        </w:rPr>
        <w:t xml:space="preserve"> </w:t>
      </w:r>
      <w:r>
        <w:t>razdoblje</w:t>
      </w:r>
      <w:r>
        <w:rPr>
          <w:spacing w:val="-2"/>
        </w:rPr>
        <w:t xml:space="preserve"> </w:t>
      </w:r>
      <w:r>
        <w:t>koje</w:t>
      </w:r>
      <w:r>
        <w:rPr>
          <w:spacing w:val="-1"/>
        </w:rPr>
        <w:t xml:space="preserve"> </w:t>
      </w:r>
      <w:r>
        <w:t>slijedi.</w:t>
      </w:r>
    </w:p>
    <w:p w:rsidR="00132D27" w:rsidP="00132D27" w:rsidRDefault="00132D27" w14:paraId="3BC86370" w14:textId="77777777">
      <w:pPr>
        <w:pStyle w:val="Tijeloteksta"/>
        <w:spacing w:before="5"/>
        <w:rPr>
          <w:sz w:val="6"/>
        </w:rPr>
      </w:pPr>
    </w:p>
    <w:tbl>
      <w:tblPr>
        <w:tblStyle w:val="TableNormal"/>
        <w:tblW w:w="0" w:type="auto"/>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347"/>
        <w:gridCol w:w="1977"/>
        <w:gridCol w:w="1699"/>
      </w:tblGrid>
      <w:tr w:rsidR="00132D27" w:rsidTr="009501D4" w14:paraId="7DF370D6" w14:textId="77777777">
        <w:trPr>
          <w:trHeight w:val="215"/>
        </w:trPr>
        <w:tc>
          <w:tcPr>
            <w:tcW w:w="5347" w:type="dxa"/>
            <w:tcBorders>
              <w:top w:val="nil"/>
              <w:left w:val="nil"/>
            </w:tcBorders>
          </w:tcPr>
          <w:p w:rsidR="00132D27" w:rsidP="009501D4" w:rsidRDefault="00132D27" w14:paraId="119BA478" w14:textId="77777777">
            <w:pPr>
              <w:pStyle w:val="TableParagraph"/>
              <w:rPr>
                <w:rFonts w:ascii="Times New Roman"/>
                <w:sz w:val="14"/>
              </w:rPr>
            </w:pPr>
          </w:p>
        </w:tc>
        <w:tc>
          <w:tcPr>
            <w:tcW w:w="1977" w:type="dxa"/>
            <w:tcBorders>
              <w:top w:val="nil"/>
            </w:tcBorders>
          </w:tcPr>
          <w:p w:rsidRPr="00B06C14" w:rsidR="00132D27" w:rsidP="009501D4" w:rsidRDefault="00132D27" w14:paraId="1B014ED6" w14:textId="77777777">
            <w:pPr>
              <w:pStyle w:val="TableParagraph"/>
              <w:rPr>
                <w:rFonts w:ascii="Arial" w:hAnsi="Arial" w:cs="Arial"/>
                <w:sz w:val="24"/>
                <w:szCs w:val="24"/>
              </w:rPr>
            </w:pPr>
            <w:r w:rsidRPr="00B06C14">
              <w:rPr>
                <w:rFonts w:ascii="Arial" w:hAnsi="Arial" w:cs="Arial"/>
                <w:sz w:val="24"/>
                <w:szCs w:val="24"/>
              </w:rPr>
              <w:t>Neto</w:t>
            </w:r>
            <w:r w:rsidRPr="00B06C14">
              <w:rPr>
                <w:rFonts w:ascii="Arial" w:hAnsi="Arial" w:cs="Arial"/>
                <w:spacing w:val="-3"/>
                <w:sz w:val="24"/>
                <w:szCs w:val="24"/>
              </w:rPr>
              <w:t xml:space="preserve"> </w:t>
            </w:r>
            <w:r w:rsidRPr="00B06C14">
              <w:rPr>
                <w:rFonts w:ascii="Arial" w:hAnsi="Arial" w:cs="Arial"/>
                <w:sz w:val="24"/>
                <w:szCs w:val="24"/>
              </w:rPr>
              <w:t>eur</w:t>
            </w:r>
          </w:p>
        </w:tc>
        <w:tc>
          <w:tcPr>
            <w:tcW w:w="1699" w:type="dxa"/>
            <w:tcBorders>
              <w:top w:val="nil"/>
              <w:right w:val="nil"/>
            </w:tcBorders>
          </w:tcPr>
          <w:p w:rsidRPr="00B06C14" w:rsidR="00132D27" w:rsidP="009501D4" w:rsidRDefault="00132D27" w14:paraId="1C3A26E9" w14:textId="77777777">
            <w:pPr>
              <w:pStyle w:val="TableParagraph"/>
              <w:ind w:left="106"/>
              <w:rPr>
                <w:rFonts w:ascii="Arial" w:hAnsi="Arial" w:cs="Arial"/>
                <w:sz w:val="24"/>
                <w:szCs w:val="24"/>
              </w:rPr>
            </w:pPr>
            <w:r w:rsidRPr="00B06C14">
              <w:rPr>
                <w:rFonts w:ascii="Arial" w:hAnsi="Arial" w:cs="Arial"/>
                <w:sz w:val="24"/>
                <w:szCs w:val="24"/>
              </w:rPr>
              <w:t>Bruto</w:t>
            </w:r>
            <w:r w:rsidRPr="00B06C14">
              <w:rPr>
                <w:rFonts w:ascii="Arial" w:hAnsi="Arial" w:cs="Arial"/>
                <w:spacing w:val="-3"/>
                <w:sz w:val="24"/>
                <w:szCs w:val="24"/>
              </w:rPr>
              <w:t xml:space="preserve"> </w:t>
            </w:r>
            <w:r w:rsidRPr="00B06C14">
              <w:rPr>
                <w:rFonts w:ascii="Arial" w:hAnsi="Arial" w:cs="Arial"/>
                <w:sz w:val="24"/>
                <w:szCs w:val="24"/>
              </w:rPr>
              <w:t>eur</w:t>
            </w:r>
          </w:p>
        </w:tc>
      </w:tr>
      <w:tr w:rsidRPr="00B06C14" w:rsidR="00132D27" w:rsidTr="009501D4" w14:paraId="6FCE5703" w14:textId="77777777">
        <w:trPr>
          <w:trHeight w:val="210"/>
        </w:trPr>
        <w:tc>
          <w:tcPr>
            <w:tcW w:w="5347" w:type="dxa"/>
            <w:tcBorders>
              <w:left w:val="nil"/>
            </w:tcBorders>
          </w:tcPr>
          <w:p w:rsidRPr="00B06C14" w:rsidR="00132D27" w:rsidP="009501D4" w:rsidRDefault="00132D27" w14:paraId="7F3CCAC8" w14:textId="77777777">
            <w:pPr>
              <w:pStyle w:val="TableParagraph"/>
              <w:ind w:left="105"/>
              <w:rPr>
                <w:rFonts w:ascii="Arial" w:hAnsi="Arial" w:cs="Arial"/>
                <w:sz w:val="24"/>
                <w:szCs w:val="24"/>
              </w:rPr>
            </w:pPr>
            <w:r w:rsidRPr="00B06C14">
              <w:rPr>
                <w:rFonts w:ascii="Arial" w:hAnsi="Arial" w:cs="Arial"/>
                <w:w w:val="95"/>
                <w:sz w:val="24"/>
                <w:szCs w:val="24"/>
              </w:rPr>
              <w:t>1.</w:t>
            </w:r>
            <w:r w:rsidRPr="00B06C14">
              <w:rPr>
                <w:rFonts w:ascii="Arial" w:hAnsi="Arial" w:cs="Arial"/>
                <w:spacing w:val="-6"/>
                <w:w w:val="95"/>
                <w:sz w:val="24"/>
                <w:szCs w:val="24"/>
              </w:rPr>
              <w:t xml:space="preserve"> </w:t>
            </w:r>
            <w:r w:rsidRPr="00B06C14">
              <w:rPr>
                <w:rFonts w:ascii="Arial" w:hAnsi="Arial" w:cs="Arial"/>
                <w:w w:val="95"/>
                <w:sz w:val="24"/>
                <w:szCs w:val="24"/>
              </w:rPr>
              <w:t>Naknada</w:t>
            </w:r>
            <w:r w:rsidRPr="00B06C14">
              <w:rPr>
                <w:rFonts w:ascii="Arial" w:hAnsi="Arial" w:cs="Arial"/>
                <w:spacing w:val="-5"/>
                <w:w w:val="95"/>
                <w:sz w:val="24"/>
                <w:szCs w:val="24"/>
              </w:rPr>
              <w:t xml:space="preserve"> </w:t>
            </w:r>
            <w:r w:rsidRPr="00B06C14">
              <w:rPr>
                <w:rFonts w:ascii="Arial" w:hAnsi="Arial" w:cs="Arial"/>
                <w:w w:val="95"/>
                <w:sz w:val="24"/>
                <w:szCs w:val="24"/>
              </w:rPr>
              <w:t>banci</w:t>
            </w:r>
            <w:r w:rsidRPr="00B06C14">
              <w:rPr>
                <w:rFonts w:ascii="Arial" w:hAnsi="Arial" w:cs="Arial"/>
                <w:spacing w:val="-6"/>
                <w:w w:val="95"/>
                <w:sz w:val="24"/>
                <w:szCs w:val="24"/>
              </w:rPr>
              <w:t xml:space="preserve"> </w:t>
            </w:r>
            <w:r w:rsidRPr="00B06C14">
              <w:rPr>
                <w:rFonts w:ascii="Arial" w:hAnsi="Arial" w:cs="Arial"/>
                <w:w w:val="95"/>
                <w:sz w:val="24"/>
                <w:szCs w:val="24"/>
              </w:rPr>
              <w:t>za</w:t>
            </w:r>
            <w:r w:rsidRPr="00B06C14">
              <w:rPr>
                <w:rFonts w:ascii="Arial" w:hAnsi="Arial" w:cs="Arial"/>
                <w:spacing w:val="-5"/>
                <w:w w:val="95"/>
                <w:sz w:val="24"/>
                <w:szCs w:val="24"/>
              </w:rPr>
              <w:t xml:space="preserve"> </w:t>
            </w:r>
            <w:r w:rsidRPr="00B06C14">
              <w:rPr>
                <w:rFonts w:ascii="Arial" w:hAnsi="Arial" w:cs="Arial"/>
                <w:w w:val="95"/>
                <w:sz w:val="24"/>
                <w:szCs w:val="24"/>
              </w:rPr>
              <w:t>vođenje</w:t>
            </w:r>
            <w:r w:rsidRPr="00B06C14">
              <w:rPr>
                <w:rFonts w:ascii="Arial" w:hAnsi="Arial" w:cs="Arial"/>
                <w:spacing w:val="-6"/>
                <w:w w:val="95"/>
                <w:sz w:val="24"/>
                <w:szCs w:val="24"/>
              </w:rPr>
              <w:t xml:space="preserve"> </w:t>
            </w:r>
            <w:r w:rsidRPr="00B06C14">
              <w:rPr>
                <w:rFonts w:ascii="Arial" w:hAnsi="Arial" w:cs="Arial"/>
                <w:w w:val="95"/>
                <w:sz w:val="24"/>
                <w:szCs w:val="24"/>
              </w:rPr>
              <w:t>računa</w:t>
            </w:r>
          </w:p>
        </w:tc>
        <w:tc>
          <w:tcPr>
            <w:tcW w:w="1977" w:type="dxa"/>
          </w:tcPr>
          <w:p w:rsidRPr="00B06C14" w:rsidR="00132D27" w:rsidP="009501D4" w:rsidRDefault="00132D27" w14:paraId="5A3C6366" w14:textId="77777777">
            <w:pPr>
              <w:pStyle w:val="TableParagraph"/>
              <w:rPr>
                <w:rFonts w:ascii="Arial" w:hAnsi="Arial" w:cs="Arial"/>
                <w:sz w:val="24"/>
                <w:szCs w:val="24"/>
              </w:rPr>
            </w:pPr>
            <w:r w:rsidRPr="00B06C14">
              <w:rPr>
                <w:rFonts w:ascii="Arial" w:hAnsi="Arial" w:cs="Arial"/>
                <w:sz w:val="24"/>
                <w:szCs w:val="24"/>
              </w:rPr>
              <w:t>40,00</w:t>
            </w:r>
          </w:p>
        </w:tc>
        <w:tc>
          <w:tcPr>
            <w:tcW w:w="1699" w:type="dxa"/>
            <w:tcBorders>
              <w:right w:val="nil"/>
            </w:tcBorders>
          </w:tcPr>
          <w:p w:rsidRPr="00B06C14" w:rsidR="00132D27" w:rsidP="009501D4" w:rsidRDefault="00132D27" w14:paraId="59BE2CED" w14:textId="77777777">
            <w:pPr>
              <w:pStyle w:val="TableParagraph"/>
              <w:ind w:left="106"/>
              <w:rPr>
                <w:rFonts w:ascii="Arial" w:hAnsi="Arial" w:cs="Arial"/>
                <w:sz w:val="24"/>
                <w:szCs w:val="24"/>
              </w:rPr>
            </w:pPr>
            <w:r w:rsidRPr="00B06C14">
              <w:rPr>
                <w:rFonts w:ascii="Arial" w:hAnsi="Arial" w:cs="Arial"/>
                <w:sz w:val="24"/>
                <w:szCs w:val="24"/>
              </w:rPr>
              <w:t>50,00</w:t>
            </w:r>
          </w:p>
        </w:tc>
      </w:tr>
      <w:tr w:rsidRPr="00B06C14" w:rsidR="00132D27" w:rsidTr="009501D4" w14:paraId="0FC0E64A" w14:textId="77777777">
        <w:trPr>
          <w:trHeight w:val="210"/>
        </w:trPr>
        <w:tc>
          <w:tcPr>
            <w:tcW w:w="5347" w:type="dxa"/>
            <w:tcBorders>
              <w:left w:val="nil"/>
            </w:tcBorders>
          </w:tcPr>
          <w:p w:rsidRPr="00B06C14" w:rsidR="00132D27" w:rsidP="009501D4" w:rsidRDefault="00132D27" w14:paraId="59ED02E7" w14:textId="77777777">
            <w:pPr>
              <w:pStyle w:val="TableParagraph"/>
              <w:ind w:left="105"/>
              <w:rPr>
                <w:rFonts w:ascii="Arial" w:hAnsi="Arial" w:cs="Arial"/>
                <w:sz w:val="24"/>
                <w:szCs w:val="24"/>
              </w:rPr>
            </w:pPr>
            <w:r w:rsidRPr="00B06C14">
              <w:rPr>
                <w:rFonts w:ascii="Arial" w:hAnsi="Arial" w:cs="Arial"/>
                <w:sz w:val="24"/>
                <w:szCs w:val="24"/>
              </w:rPr>
              <w:t>2.</w:t>
            </w:r>
            <w:r w:rsidRPr="00B06C14">
              <w:rPr>
                <w:rFonts w:ascii="Arial" w:hAnsi="Arial" w:cs="Arial"/>
                <w:spacing w:val="-6"/>
                <w:sz w:val="24"/>
                <w:szCs w:val="24"/>
              </w:rPr>
              <w:t xml:space="preserve"> </w:t>
            </w:r>
            <w:r w:rsidRPr="00B06C14">
              <w:rPr>
                <w:rFonts w:ascii="Arial" w:hAnsi="Arial" w:cs="Arial"/>
                <w:sz w:val="24"/>
                <w:szCs w:val="24"/>
              </w:rPr>
              <w:t>Trošak</w:t>
            </w:r>
            <w:r w:rsidRPr="00B06C14">
              <w:rPr>
                <w:rFonts w:ascii="Arial" w:hAnsi="Arial" w:cs="Arial"/>
                <w:spacing w:val="-6"/>
                <w:sz w:val="24"/>
                <w:szCs w:val="24"/>
              </w:rPr>
              <w:t xml:space="preserve"> </w:t>
            </w:r>
            <w:r w:rsidRPr="00B06C14">
              <w:rPr>
                <w:rFonts w:ascii="Arial" w:hAnsi="Arial" w:cs="Arial"/>
                <w:sz w:val="24"/>
                <w:szCs w:val="24"/>
              </w:rPr>
              <w:t>knjigovodstvenog</w:t>
            </w:r>
            <w:r w:rsidRPr="00B06C14">
              <w:rPr>
                <w:rFonts w:ascii="Arial" w:hAnsi="Arial" w:cs="Arial"/>
                <w:spacing w:val="-5"/>
                <w:sz w:val="24"/>
                <w:szCs w:val="24"/>
              </w:rPr>
              <w:t xml:space="preserve"> </w:t>
            </w:r>
            <w:r w:rsidRPr="00B06C14">
              <w:rPr>
                <w:rFonts w:ascii="Arial" w:hAnsi="Arial" w:cs="Arial"/>
                <w:sz w:val="24"/>
                <w:szCs w:val="24"/>
              </w:rPr>
              <w:t>servisa</w:t>
            </w:r>
          </w:p>
        </w:tc>
        <w:tc>
          <w:tcPr>
            <w:tcW w:w="1977" w:type="dxa"/>
          </w:tcPr>
          <w:p w:rsidRPr="00B06C14" w:rsidR="00132D27" w:rsidP="009501D4" w:rsidRDefault="00132D27" w14:paraId="749538A6" w14:textId="77777777">
            <w:pPr>
              <w:pStyle w:val="TableParagraph"/>
              <w:rPr>
                <w:rFonts w:ascii="Arial" w:hAnsi="Arial" w:cs="Arial"/>
                <w:sz w:val="24"/>
                <w:szCs w:val="24"/>
              </w:rPr>
            </w:pPr>
            <w:r w:rsidRPr="00B06C14">
              <w:rPr>
                <w:rFonts w:ascii="Arial" w:hAnsi="Arial" w:cs="Arial"/>
                <w:sz w:val="24"/>
                <w:szCs w:val="24"/>
              </w:rPr>
              <w:t>400,00</w:t>
            </w:r>
          </w:p>
        </w:tc>
        <w:tc>
          <w:tcPr>
            <w:tcW w:w="1699" w:type="dxa"/>
            <w:tcBorders>
              <w:right w:val="nil"/>
            </w:tcBorders>
          </w:tcPr>
          <w:p w:rsidRPr="00B06C14" w:rsidR="00132D27" w:rsidP="009501D4" w:rsidRDefault="00132D27" w14:paraId="1BAB2541" w14:textId="77777777">
            <w:pPr>
              <w:pStyle w:val="TableParagraph"/>
              <w:ind w:left="106"/>
              <w:rPr>
                <w:rFonts w:ascii="Arial" w:hAnsi="Arial" w:cs="Arial"/>
                <w:sz w:val="24"/>
                <w:szCs w:val="24"/>
              </w:rPr>
            </w:pPr>
            <w:r w:rsidRPr="00B06C14">
              <w:rPr>
                <w:rFonts w:ascii="Arial" w:hAnsi="Arial" w:cs="Arial"/>
                <w:sz w:val="24"/>
                <w:szCs w:val="24"/>
              </w:rPr>
              <w:t>500,00</w:t>
            </w:r>
          </w:p>
        </w:tc>
      </w:tr>
      <w:tr w:rsidRPr="00B06C14" w:rsidR="00132D27" w:rsidTr="009501D4" w14:paraId="01562104" w14:textId="77777777">
        <w:trPr>
          <w:trHeight w:val="210"/>
        </w:trPr>
        <w:tc>
          <w:tcPr>
            <w:tcW w:w="5347" w:type="dxa"/>
            <w:tcBorders>
              <w:left w:val="nil"/>
            </w:tcBorders>
          </w:tcPr>
          <w:p w:rsidRPr="00B06C14" w:rsidR="00132D27" w:rsidP="009501D4" w:rsidRDefault="00132D27" w14:paraId="764F56C8" w14:textId="77777777">
            <w:pPr>
              <w:pStyle w:val="TableParagraph"/>
              <w:ind w:left="105"/>
              <w:rPr>
                <w:rFonts w:ascii="Arial" w:hAnsi="Arial" w:cs="Arial"/>
                <w:sz w:val="24"/>
                <w:szCs w:val="24"/>
              </w:rPr>
            </w:pPr>
            <w:r w:rsidRPr="00B06C14">
              <w:rPr>
                <w:rFonts w:ascii="Arial" w:hAnsi="Arial" w:cs="Arial"/>
                <w:sz w:val="24"/>
                <w:szCs w:val="24"/>
              </w:rPr>
              <w:t>3.</w:t>
            </w:r>
            <w:r w:rsidRPr="00B06C14">
              <w:rPr>
                <w:rFonts w:ascii="Arial" w:hAnsi="Arial" w:cs="Arial"/>
                <w:spacing w:val="-4"/>
                <w:sz w:val="24"/>
                <w:szCs w:val="24"/>
              </w:rPr>
              <w:t xml:space="preserve"> </w:t>
            </w:r>
            <w:r w:rsidRPr="00B06C14">
              <w:rPr>
                <w:rFonts w:ascii="Arial" w:hAnsi="Arial" w:cs="Arial"/>
                <w:sz w:val="24"/>
                <w:szCs w:val="24"/>
              </w:rPr>
              <w:t>Materijalni</w:t>
            </w:r>
            <w:r w:rsidRPr="00B06C14">
              <w:rPr>
                <w:rFonts w:ascii="Arial" w:hAnsi="Arial" w:cs="Arial"/>
                <w:spacing w:val="-4"/>
                <w:sz w:val="24"/>
                <w:szCs w:val="24"/>
              </w:rPr>
              <w:t xml:space="preserve"> </w:t>
            </w:r>
            <w:r w:rsidRPr="00B06C14">
              <w:rPr>
                <w:rFonts w:ascii="Arial" w:hAnsi="Arial" w:cs="Arial"/>
                <w:sz w:val="24"/>
                <w:szCs w:val="24"/>
              </w:rPr>
              <w:t>troškovi</w:t>
            </w:r>
            <w:r w:rsidRPr="00B06C14">
              <w:rPr>
                <w:rFonts w:ascii="Arial" w:hAnsi="Arial" w:cs="Arial"/>
                <w:spacing w:val="-3"/>
                <w:sz w:val="24"/>
                <w:szCs w:val="24"/>
              </w:rPr>
              <w:t xml:space="preserve"> </w:t>
            </w:r>
            <w:r w:rsidRPr="00B06C14">
              <w:rPr>
                <w:rFonts w:ascii="Arial" w:hAnsi="Arial" w:cs="Arial"/>
                <w:sz w:val="24"/>
                <w:szCs w:val="24"/>
              </w:rPr>
              <w:t>(uredski</w:t>
            </w:r>
            <w:r w:rsidRPr="00B06C14">
              <w:rPr>
                <w:rFonts w:ascii="Arial" w:hAnsi="Arial" w:cs="Arial"/>
                <w:spacing w:val="-4"/>
                <w:sz w:val="24"/>
                <w:szCs w:val="24"/>
              </w:rPr>
              <w:t xml:space="preserve"> </w:t>
            </w:r>
            <w:r w:rsidRPr="00B06C14">
              <w:rPr>
                <w:rFonts w:ascii="Arial" w:hAnsi="Arial" w:cs="Arial"/>
                <w:sz w:val="24"/>
                <w:szCs w:val="24"/>
              </w:rPr>
              <w:t>materijal</w:t>
            </w:r>
            <w:r w:rsidRPr="00B06C14">
              <w:rPr>
                <w:rFonts w:ascii="Arial" w:hAnsi="Arial" w:cs="Arial"/>
                <w:spacing w:val="-4"/>
                <w:sz w:val="24"/>
                <w:szCs w:val="24"/>
              </w:rPr>
              <w:t xml:space="preserve"> </w:t>
            </w:r>
            <w:r w:rsidRPr="00B06C14">
              <w:rPr>
                <w:rFonts w:ascii="Arial" w:hAnsi="Arial" w:cs="Arial"/>
                <w:sz w:val="24"/>
                <w:szCs w:val="24"/>
              </w:rPr>
              <w:t>i</w:t>
            </w:r>
            <w:r w:rsidRPr="00B06C14">
              <w:rPr>
                <w:rFonts w:ascii="Arial" w:hAnsi="Arial" w:cs="Arial"/>
                <w:spacing w:val="-3"/>
                <w:sz w:val="24"/>
                <w:szCs w:val="24"/>
              </w:rPr>
              <w:t xml:space="preserve"> </w:t>
            </w:r>
            <w:r w:rsidRPr="00B06C14">
              <w:rPr>
                <w:rFonts w:ascii="Arial" w:hAnsi="Arial" w:cs="Arial"/>
                <w:sz w:val="24"/>
                <w:szCs w:val="24"/>
              </w:rPr>
              <w:t>sl.)</w:t>
            </w:r>
          </w:p>
        </w:tc>
        <w:tc>
          <w:tcPr>
            <w:tcW w:w="1977" w:type="dxa"/>
          </w:tcPr>
          <w:p w:rsidRPr="00B06C14" w:rsidR="00132D27" w:rsidP="009501D4" w:rsidRDefault="00132D27" w14:paraId="5CC135CF" w14:textId="77777777">
            <w:pPr>
              <w:pStyle w:val="TableParagraph"/>
              <w:rPr>
                <w:rFonts w:ascii="Arial" w:hAnsi="Arial" w:cs="Arial"/>
                <w:sz w:val="24"/>
                <w:szCs w:val="24"/>
              </w:rPr>
            </w:pPr>
            <w:r w:rsidRPr="00B06C14">
              <w:rPr>
                <w:rFonts w:ascii="Arial" w:hAnsi="Arial" w:cs="Arial"/>
                <w:sz w:val="24"/>
                <w:szCs w:val="24"/>
              </w:rPr>
              <w:t>20,00</w:t>
            </w:r>
          </w:p>
        </w:tc>
        <w:tc>
          <w:tcPr>
            <w:tcW w:w="1699" w:type="dxa"/>
            <w:tcBorders>
              <w:right w:val="nil"/>
            </w:tcBorders>
          </w:tcPr>
          <w:p w:rsidRPr="00B06C14" w:rsidR="00132D27" w:rsidP="009501D4" w:rsidRDefault="00132D27" w14:paraId="7B3A297A" w14:textId="77777777">
            <w:pPr>
              <w:pStyle w:val="TableParagraph"/>
              <w:ind w:left="106"/>
              <w:rPr>
                <w:rFonts w:ascii="Arial" w:hAnsi="Arial" w:cs="Arial"/>
                <w:sz w:val="24"/>
                <w:szCs w:val="24"/>
              </w:rPr>
            </w:pPr>
            <w:r w:rsidRPr="00B06C14">
              <w:rPr>
                <w:rFonts w:ascii="Arial" w:hAnsi="Arial" w:cs="Arial"/>
                <w:sz w:val="24"/>
                <w:szCs w:val="24"/>
              </w:rPr>
              <w:t>25,00</w:t>
            </w:r>
          </w:p>
        </w:tc>
      </w:tr>
      <w:tr w:rsidRPr="00B06C14" w:rsidR="00132D27" w:rsidTr="009501D4" w14:paraId="168BB0B1" w14:textId="77777777">
        <w:trPr>
          <w:trHeight w:val="211"/>
        </w:trPr>
        <w:tc>
          <w:tcPr>
            <w:tcW w:w="5347" w:type="dxa"/>
            <w:tcBorders>
              <w:left w:val="nil"/>
              <w:bottom w:val="nil"/>
            </w:tcBorders>
          </w:tcPr>
          <w:p w:rsidRPr="00B06C14" w:rsidR="00132D27" w:rsidP="009501D4" w:rsidRDefault="00132D27" w14:paraId="603D34F3" w14:textId="77777777">
            <w:pPr>
              <w:pStyle w:val="TableParagraph"/>
              <w:ind w:left="105"/>
              <w:rPr>
                <w:rFonts w:ascii="Arial" w:hAnsi="Arial" w:cs="Arial"/>
                <w:sz w:val="24"/>
                <w:szCs w:val="24"/>
              </w:rPr>
            </w:pPr>
            <w:r w:rsidRPr="00B06C14">
              <w:rPr>
                <w:rFonts w:ascii="Arial" w:hAnsi="Arial" w:cs="Arial"/>
                <w:sz w:val="24"/>
                <w:szCs w:val="24"/>
              </w:rPr>
              <w:t>UKUPNO</w:t>
            </w:r>
          </w:p>
        </w:tc>
        <w:tc>
          <w:tcPr>
            <w:tcW w:w="1977" w:type="dxa"/>
            <w:tcBorders>
              <w:bottom w:val="nil"/>
            </w:tcBorders>
          </w:tcPr>
          <w:p w:rsidRPr="00B06C14" w:rsidR="00132D27" w:rsidP="009501D4" w:rsidRDefault="00132D27" w14:paraId="27252559" w14:textId="77777777">
            <w:pPr>
              <w:pStyle w:val="TableParagraph"/>
              <w:rPr>
                <w:rFonts w:ascii="Arial" w:hAnsi="Arial" w:cs="Arial"/>
                <w:sz w:val="24"/>
                <w:szCs w:val="24"/>
              </w:rPr>
            </w:pPr>
            <w:r w:rsidRPr="00B06C14">
              <w:rPr>
                <w:rFonts w:ascii="Arial" w:hAnsi="Arial" w:cs="Arial"/>
                <w:sz w:val="24"/>
                <w:szCs w:val="24"/>
              </w:rPr>
              <w:t>460,00</w:t>
            </w:r>
          </w:p>
        </w:tc>
        <w:tc>
          <w:tcPr>
            <w:tcW w:w="1699" w:type="dxa"/>
            <w:tcBorders>
              <w:bottom w:val="nil"/>
              <w:right w:val="nil"/>
            </w:tcBorders>
          </w:tcPr>
          <w:p w:rsidRPr="00B06C14" w:rsidR="00132D27" w:rsidP="009501D4" w:rsidRDefault="00132D27" w14:paraId="571688D1" w14:textId="77777777">
            <w:pPr>
              <w:pStyle w:val="TableParagraph"/>
              <w:ind w:left="106"/>
              <w:rPr>
                <w:rFonts w:ascii="Arial" w:hAnsi="Arial" w:cs="Arial"/>
                <w:sz w:val="24"/>
                <w:szCs w:val="24"/>
              </w:rPr>
            </w:pPr>
            <w:r w:rsidRPr="00B06C14">
              <w:rPr>
                <w:rFonts w:ascii="Arial" w:hAnsi="Arial" w:cs="Arial"/>
                <w:sz w:val="24"/>
                <w:szCs w:val="24"/>
              </w:rPr>
              <w:t>575,00</w:t>
            </w:r>
          </w:p>
        </w:tc>
      </w:tr>
    </w:tbl>
    <w:p w:rsidR="00132D27" w:rsidP="00132D27" w:rsidRDefault="00132D27" w14:paraId="080625F5" w14:textId="77777777">
      <w:pPr>
        <w:pStyle w:val="Tijeloteksta"/>
        <w:rPr>
          <w:sz w:val="26"/>
        </w:rPr>
      </w:pPr>
    </w:p>
    <w:p w:rsidR="00132D27" w:rsidP="00132D27" w:rsidRDefault="00132D27" w14:paraId="6EEAEF8F" w14:textId="77777777">
      <w:pPr>
        <w:pStyle w:val="Tijeloteksta"/>
        <w:spacing w:before="11"/>
        <w:rPr>
          <w:sz w:val="35"/>
        </w:rPr>
      </w:pPr>
    </w:p>
    <w:p w:rsidRPr="00B06C14" w:rsidR="00132D27" w:rsidP="001A5EB1" w:rsidRDefault="00132D27" w14:paraId="45F52CB2" w14:textId="77777777">
      <w:pPr>
        <w:pStyle w:val="Odlomakpopisa"/>
        <w:widowControl w:val="false"/>
        <w:numPr>
          <w:ilvl w:val="0"/>
          <w:numId w:val="4"/>
        </w:numPr>
        <w:tabs>
          <w:tab w:val="left" w:pos="400"/>
        </w:tabs>
        <w:autoSpaceDE w:val="false"/>
        <w:autoSpaceDN w:val="false"/>
        <w:spacing w:after="0" w:line="240" w:lineRule="auto"/>
        <w:ind w:left="399" w:hanging="260"/>
        <w:contextualSpacing w:val="false"/>
        <w:jc w:val="left"/>
        <w:rPr>
          <w:rFonts w:ascii="Arial" w:hAnsi="Arial" w:cs="Arial"/>
          <w:sz w:val="24"/>
        </w:rPr>
      </w:pPr>
      <w:r w:rsidRPr="00B06C14">
        <w:rPr>
          <w:rFonts w:ascii="Arial" w:hAnsi="Arial" w:cs="Arial"/>
          <w:sz w:val="24"/>
        </w:rPr>
        <w:t>P r i j e</w:t>
      </w:r>
      <w:r w:rsidRPr="00B06C14">
        <w:rPr>
          <w:rFonts w:ascii="Arial" w:hAnsi="Arial" w:cs="Arial"/>
          <w:spacing w:val="-1"/>
          <w:sz w:val="24"/>
        </w:rPr>
        <w:t xml:space="preserve"> </w:t>
      </w:r>
      <w:r w:rsidRPr="00B06C14">
        <w:rPr>
          <w:rFonts w:ascii="Arial" w:hAnsi="Arial" w:cs="Arial"/>
          <w:sz w:val="24"/>
        </w:rPr>
        <w:t>d l o g</w:t>
      </w:r>
    </w:p>
    <w:p w:rsidR="00132D27" w:rsidP="00132D27" w:rsidRDefault="00132D27" w14:paraId="69C08A4B" w14:textId="77777777">
      <w:pPr>
        <w:pStyle w:val="Tijeloteksta"/>
        <w:spacing w:before="2"/>
        <w:rPr>
          <w:sz w:val="38"/>
        </w:rPr>
      </w:pPr>
    </w:p>
    <w:p w:rsidR="00132D27" w:rsidP="00132D27" w:rsidRDefault="00132D27" w14:paraId="1A865316" w14:textId="274CAAE4">
      <w:pPr>
        <w:pStyle w:val="Tijeloteksta"/>
        <w:spacing w:line="309" w:lineRule="auto"/>
        <w:ind w:left="140" w:right="117"/>
      </w:pPr>
      <w:r>
        <w:t>Društvo</w:t>
      </w:r>
      <w:r>
        <w:rPr>
          <w:spacing w:val="-7"/>
        </w:rPr>
        <w:t xml:space="preserve"> </w:t>
      </w:r>
      <w:r>
        <w:t>nema</w:t>
      </w:r>
      <w:r>
        <w:rPr>
          <w:spacing w:val="-7"/>
        </w:rPr>
        <w:t xml:space="preserve"> </w:t>
      </w:r>
      <w:r>
        <w:t>imovinu</w:t>
      </w:r>
      <w:r>
        <w:rPr>
          <w:spacing w:val="-7"/>
        </w:rPr>
        <w:t xml:space="preserve"> </w:t>
      </w:r>
      <w:r>
        <w:t>koja</w:t>
      </w:r>
      <w:r>
        <w:rPr>
          <w:spacing w:val="-6"/>
        </w:rPr>
        <w:t xml:space="preserve"> </w:t>
      </w:r>
      <w:r>
        <w:t>bi</w:t>
      </w:r>
      <w:r>
        <w:rPr>
          <w:spacing w:val="-7"/>
        </w:rPr>
        <w:t xml:space="preserve"> </w:t>
      </w:r>
      <w:r>
        <w:t>se</w:t>
      </w:r>
      <w:r>
        <w:rPr>
          <w:spacing w:val="-7"/>
        </w:rPr>
        <w:t xml:space="preserve"> </w:t>
      </w:r>
      <w:r>
        <w:t>mogla</w:t>
      </w:r>
      <w:r>
        <w:rPr>
          <w:spacing w:val="-6"/>
        </w:rPr>
        <w:t xml:space="preserve"> </w:t>
      </w:r>
      <w:r>
        <w:t>unovčiti,</w:t>
      </w:r>
      <w:r>
        <w:rPr>
          <w:spacing w:val="-7"/>
        </w:rPr>
        <w:t xml:space="preserve"> </w:t>
      </w:r>
      <w:r>
        <w:t>a</w:t>
      </w:r>
      <w:r>
        <w:rPr>
          <w:spacing w:val="-7"/>
        </w:rPr>
        <w:t xml:space="preserve"> </w:t>
      </w:r>
      <w:r>
        <w:t>sve</w:t>
      </w:r>
      <w:r>
        <w:rPr>
          <w:spacing w:val="-6"/>
        </w:rPr>
        <w:t xml:space="preserve"> </w:t>
      </w:r>
      <w:r>
        <w:t>sukladno</w:t>
      </w:r>
      <w:r>
        <w:rPr>
          <w:spacing w:val="-7"/>
        </w:rPr>
        <w:t xml:space="preserve"> </w:t>
      </w:r>
      <w:r>
        <w:t>navedenom</w:t>
      </w:r>
      <w:r>
        <w:rPr>
          <w:spacing w:val="-7"/>
        </w:rPr>
        <w:t xml:space="preserve"> </w:t>
      </w:r>
      <w:r>
        <w:t>u</w:t>
      </w:r>
      <w:r>
        <w:rPr>
          <w:spacing w:val="-7"/>
        </w:rPr>
        <w:t xml:space="preserve"> </w:t>
      </w:r>
      <w:r>
        <w:t>ovom</w:t>
      </w:r>
      <w:r>
        <w:rPr>
          <w:spacing w:val="-6"/>
        </w:rPr>
        <w:t xml:space="preserve"> </w:t>
      </w:r>
      <w:r>
        <w:t>Izvješću.</w:t>
      </w:r>
      <w:r>
        <w:rPr>
          <w:spacing w:val="-58"/>
        </w:rPr>
        <w:t xml:space="preserve"> </w:t>
      </w:r>
      <w:r w:rsidR="001A5EB1">
        <w:rPr>
          <w:spacing w:val="-58"/>
        </w:rPr>
        <w:t xml:space="preserve"> </w:t>
      </w:r>
      <w:r>
        <w:t>Društvo</w:t>
      </w:r>
      <w:r>
        <w:rPr>
          <w:spacing w:val="-1"/>
        </w:rPr>
        <w:t xml:space="preserve"> </w:t>
      </w:r>
      <w:r>
        <w:t>nema</w:t>
      </w:r>
      <w:r>
        <w:rPr>
          <w:spacing w:val="-1"/>
        </w:rPr>
        <w:t xml:space="preserve"> </w:t>
      </w:r>
      <w:r>
        <w:t>uvjeta</w:t>
      </w:r>
      <w:r>
        <w:rPr>
          <w:spacing w:val="-1"/>
        </w:rPr>
        <w:t xml:space="preserve"> </w:t>
      </w:r>
      <w:r>
        <w:t>za</w:t>
      </w:r>
      <w:r>
        <w:rPr>
          <w:spacing w:val="-1"/>
        </w:rPr>
        <w:t xml:space="preserve"> </w:t>
      </w:r>
      <w:r>
        <w:t>nastavak poslovanja.</w:t>
      </w:r>
    </w:p>
    <w:p w:rsidR="00132D27" w:rsidP="00132D27" w:rsidRDefault="00132D27" w14:paraId="2E2E45CA" w14:textId="77777777">
      <w:pPr>
        <w:pStyle w:val="Tijeloteksta"/>
        <w:spacing w:before="4"/>
        <w:rPr>
          <w:sz w:val="30"/>
        </w:rPr>
      </w:pPr>
    </w:p>
    <w:p w:rsidR="00132D27" w:rsidP="00132D27" w:rsidRDefault="00132D27" w14:paraId="40382535" w14:textId="05B411E0">
      <w:pPr>
        <w:pStyle w:val="Tijeloteksta"/>
        <w:spacing w:line="247" w:lineRule="auto"/>
        <w:ind w:left="140"/>
      </w:pPr>
      <w:r>
        <w:t>1.</w:t>
      </w:r>
      <w:r>
        <w:rPr>
          <w:spacing w:val="-3"/>
        </w:rPr>
        <w:t xml:space="preserve"> </w:t>
      </w:r>
      <w:r>
        <w:t>da</w:t>
      </w:r>
      <w:r>
        <w:rPr>
          <w:spacing w:val="-2"/>
        </w:rPr>
        <w:t xml:space="preserve"> </w:t>
      </w:r>
      <w:r>
        <w:t>se</w:t>
      </w:r>
      <w:r>
        <w:rPr>
          <w:spacing w:val="-2"/>
        </w:rPr>
        <w:t xml:space="preserve"> </w:t>
      </w:r>
      <w:r>
        <w:t>prihvati</w:t>
      </w:r>
      <w:r>
        <w:rPr>
          <w:spacing w:val="-2"/>
        </w:rPr>
        <w:t xml:space="preserve"> </w:t>
      </w:r>
      <w:r>
        <w:t>Izvješće</w:t>
      </w:r>
      <w:r>
        <w:rPr>
          <w:spacing w:val="-3"/>
        </w:rPr>
        <w:t xml:space="preserve"> </w:t>
      </w:r>
      <w:r>
        <w:t>stečajnog</w:t>
      </w:r>
      <w:r>
        <w:rPr>
          <w:spacing w:val="-2"/>
        </w:rPr>
        <w:t xml:space="preserve"> </w:t>
      </w:r>
      <w:r>
        <w:t>upravitelja</w:t>
      </w:r>
      <w:r>
        <w:rPr>
          <w:spacing w:val="-2"/>
        </w:rPr>
        <w:t xml:space="preserve"> </w:t>
      </w:r>
      <w:r>
        <w:t>o</w:t>
      </w:r>
      <w:r>
        <w:rPr>
          <w:spacing w:val="-2"/>
        </w:rPr>
        <w:t xml:space="preserve"> </w:t>
      </w:r>
      <w:r>
        <w:t>gospodarskom</w:t>
      </w:r>
      <w:r>
        <w:rPr>
          <w:spacing w:val="-2"/>
        </w:rPr>
        <w:t xml:space="preserve"> </w:t>
      </w:r>
      <w:r>
        <w:t>položaju</w:t>
      </w:r>
      <w:r>
        <w:rPr>
          <w:spacing w:val="-3"/>
        </w:rPr>
        <w:t xml:space="preserve"> </w:t>
      </w:r>
      <w:r>
        <w:t>stečajnog</w:t>
      </w:r>
      <w:r>
        <w:rPr>
          <w:spacing w:val="-2"/>
        </w:rPr>
        <w:t xml:space="preserve"> </w:t>
      </w:r>
      <w:r>
        <w:t>dužnika,</w:t>
      </w:r>
      <w:r>
        <w:rPr>
          <w:spacing w:val="-2"/>
        </w:rPr>
        <w:t xml:space="preserve"> </w:t>
      </w:r>
      <w:r>
        <w:t>te</w:t>
      </w:r>
      <w:r>
        <w:rPr>
          <w:spacing w:val="-57"/>
        </w:rPr>
        <w:t xml:space="preserve"> </w:t>
      </w:r>
      <w:r w:rsidR="00DE54F8">
        <w:rPr>
          <w:spacing w:val="-57"/>
        </w:rPr>
        <w:t xml:space="preserve"> </w:t>
      </w:r>
      <w:r>
        <w:t>da</w:t>
      </w:r>
      <w:r>
        <w:rPr>
          <w:spacing w:val="-2"/>
        </w:rPr>
        <w:t xml:space="preserve"> </w:t>
      </w:r>
      <w:r>
        <w:t>se</w:t>
      </w:r>
      <w:r>
        <w:rPr>
          <w:spacing w:val="-1"/>
        </w:rPr>
        <w:t xml:space="preserve"> </w:t>
      </w:r>
      <w:r>
        <w:t>odobre</w:t>
      </w:r>
      <w:r>
        <w:rPr>
          <w:spacing w:val="-1"/>
        </w:rPr>
        <w:t xml:space="preserve"> </w:t>
      </w:r>
      <w:r>
        <w:t>sve</w:t>
      </w:r>
      <w:r>
        <w:rPr>
          <w:spacing w:val="-1"/>
        </w:rPr>
        <w:t xml:space="preserve"> </w:t>
      </w:r>
      <w:r>
        <w:t>do sada</w:t>
      </w:r>
      <w:r>
        <w:rPr>
          <w:spacing w:val="-2"/>
        </w:rPr>
        <w:t xml:space="preserve"> </w:t>
      </w:r>
      <w:r>
        <w:t>poduzete</w:t>
      </w:r>
      <w:r>
        <w:rPr>
          <w:spacing w:val="-1"/>
        </w:rPr>
        <w:t xml:space="preserve"> </w:t>
      </w:r>
      <w:r>
        <w:t>radnje</w:t>
      </w:r>
      <w:r>
        <w:rPr>
          <w:spacing w:val="-1"/>
        </w:rPr>
        <w:t xml:space="preserve"> </w:t>
      </w:r>
      <w:r>
        <w:t>stečajnog upravitelja;</w:t>
      </w:r>
    </w:p>
    <w:p w:rsidR="00132D27" w:rsidP="00132D27" w:rsidRDefault="00132D27" w14:paraId="44F83F64" w14:textId="77777777">
      <w:pPr>
        <w:pStyle w:val="Tijeloteksta"/>
        <w:rPr>
          <w:sz w:val="26"/>
        </w:rPr>
      </w:pPr>
    </w:p>
    <w:p w:rsidRPr="001A5EB1" w:rsidR="00132D27" w:rsidP="001A5EB1" w:rsidRDefault="00132D27" w14:paraId="327ED5E3" w14:textId="1D133AC2">
      <w:pPr>
        <w:pStyle w:val="Tijeloteksta"/>
        <w:spacing w:before="4"/>
        <w:rPr>
          <w:sz w:val="17"/>
        </w:rPr>
      </w:pPr>
    </w:p>
    <w:p w:rsidRPr="000932EB" w:rsidR="004079E2" w:rsidP="004079E2" w:rsidRDefault="004079E2" w14:paraId="1CE0C045" w14:textId="37AFAF09">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4079E2" w:rsidP="004079E2" w:rsidRDefault="004079E2" w14:paraId="3889444A" w14:textId="6813B1E1">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4079E2" w:rsidP="004079E2" w:rsidRDefault="004079E2" w14:paraId="050D9BBC" w14:textId="77777777">
      <w:pPr>
        <w:jc w:val="both"/>
        <w:rPr>
          <w:rFonts w:ascii="Arial" w:hAnsi="Arial" w:cs="Arial"/>
          <w:sz w:val="24"/>
          <w:szCs w:val="24"/>
        </w:rPr>
      </w:pPr>
    </w:p>
    <w:p w:rsidRPr="000932EB" w:rsidR="00A87A20" w:rsidP="00CB0929" w:rsidRDefault="004079E2" w14:paraId="761C2E65" w14:textId="77777777">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Pr="000932EB" w:rsidR="00B946AE" w:rsidP="00813E3B" w:rsidRDefault="00B946AE" w14:paraId="322CD440" w14:textId="77777777">
      <w:pPr>
        <w:jc w:val="both"/>
        <w:rPr>
          <w:rFonts w:ascii="Arial" w:hAnsi="Arial" w:cs="Arial"/>
          <w:bCs/>
          <w:sz w:val="24"/>
          <w:szCs w:val="24"/>
        </w:rPr>
      </w:pPr>
    </w:p>
    <w:p w:rsidRPr="000932EB" w:rsidR="004079E2" w:rsidP="004079E2" w:rsidRDefault="001D70B1" w14:paraId="7CD762F4" w14:textId="23C48F05">
      <w:pPr>
        <w:ind w:firstLine="720"/>
        <w:jc w:val="both"/>
        <w:rPr>
          <w:rFonts w:ascii="Arial" w:hAnsi="Arial" w:cs="Arial"/>
          <w:bCs/>
          <w:sz w:val="24"/>
          <w:szCs w:val="24"/>
        </w:rPr>
      </w:pPr>
      <w:r w:rsidRPr="000932EB">
        <w:rPr>
          <w:rFonts w:ascii="Arial" w:hAnsi="Arial" w:cs="Arial"/>
          <w:bCs/>
          <w:sz w:val="24"/>
          <w:szCs w:val="24"/>
        </w:rPr>
        <w:lastRenderedPageBreak/>
        <w:t>Prisutni stečajni vjero</w:t>
      </w:r>
      <w:r w:rsidRPr="000932EB" w:rsidR="00CB0929">
        <w:rPr>
          <w:rFonts w:ascii="Arial" w:hAnsi="Arial" w:cs="Arial"/>
          <w:bCs/>
          <w:sz w:val="24"/>
          <w:szCs w:val="24"/>
        </w:rPr>
        <w:t>vni</w:t>
      </w:r>
      <w:r w:rsidRPr="000932EB" w:rsidR="00E530B1">
        <w:rPr>
          <w:rFonts w:ascii="Arial" w:hAnsi="Arial" w:cs="Arial"/>
          <w:bCs/>
          <w:sz w:val="24"/>
          <w:szCs w:val="24"/>
        </w:rPr>
        <w:t>ci suglasni su</w:t>
      </w:r>
      <w:r w:rsidRPr="000932EB" w:rsidR="004079E2">
        <w:rPr>
          <w:rFonts w:ascii="Arial" w:hAnsi="Arial" w:cs="Arial"/>
          <w:bCs/>
          <w:sz w:val="24"/>
          <w:szCs w:val="24"/>
        </w:rPr>
        <w:t xml:space="preserve"> da se donesu sljedeće:</w:t>
      </w:r>
    </w:p>
    <w:p w:rsidRPr="000932EB" w:rsidR="004079E2" w:rsidP="004079E2" w:rsidRDefault="004079E2" w14:paraId="6DFC2452" w14:textId="77777777">
      <w:pPr>
        <w:jc w:val="both"/>
        <w:rPr>
          <w:rFonts w:ascii="Arial" w:hAnsi="Arial" w:cs="Arial"/>
          <w:bCs/>
          <w:sz w:val="24"/>
          <w:szCs w:val="24"/>
        </w:rPr>
      </w:pPr>
    </w:p>
    <w:p w:rsidRPr="000932EB" w:rsidR="004079E2" w:rsidP="004079E2" w:rsidRDefault="004079E2" w14:paraId="7D0A5D63" w14:textId="77777777">
      <w:pPr>
        <w:jc w:val="center"/>
        <w:rPr>
          <w:rFonts w:ascii="Arial" w:hAnsi="Arial" w:cs="Arial"/>
          <w:bCs/>
          <w:sz w:val="24"/>
          <w:szCs w:val="24"/>
        </w:rPr>
      </w:pPr>
      <w:r w:rsidRPr="000932EB">
        <w:rPr>
          <w:rFonts w:ascii="Arial" w:hAnsi="Arial" w:cs="Arial"/>
          <w:bCs/>
          <w:sz w:val="24"/>
          <w:szCs w:val="24"/>
        </w:rPr>
        <w:t>O D L U K E</w:t>
      </w:r>
    </w:p>
    <w:p w:rsidRPr="000932EB" w:rsidR="00656AA9" w:rsidP="00656AA9" w:rsidRDefault="00656AA9" w14:paraId="3D13E8B5" w14:textId="77777777">
      <w:pPr>
        <w:overflowPunct/>
        <w:textAlignment w:val="auto"/>
        <w:rPr>
          <w:rFonts w:ascii="Arial" w:hAnsi="Arial" w:eastAsia="Lucida Sans Unicode" w:cs="Arial"/>
          <w:kern w:val="3"/>
          <w:sz w:val="24"/>
          <w:szCs w:val="24"/>
        </w:rPr>
      </w:pPr>
    </w:p>
    <w:p w:rsidRPr="00FE3D60" w:rsidR="00656AA9" w:rsidP="00DE54F8" w:rsidRDefault="00DE54F8" w14:paraId="1943DF63" w14:textId="47DA4CC7">
      <w:pPr>
        <w:pStyle w:val="Odlomakpopisa"/>
        <w:numPr>
          <w:ilvl w:val="0"/>
          <w:numId w:val="5"/>
        </w:numPr>
        <w:rPr>
          <w:rFonts w:ascii="Arial" w:hAnsi="Arial" w:cs="Arial"/>
          <w:color w:val="000000"/>
          <w:sz w:val="24"/>
          <w:szCs w:val="24"/>
        </w:rPr>
      </w:pPr>
      <w:r w:rsidRPr="00DE54F8">
        <w:rPr>
          <w:rFonts w:ascii="Arial" w:hAnsi="Arial" w:cs="Arial"/>
          <w:sz w:val="24"/>
          <w:szCs w:val="24"/>
        </w:rPr>
        <w:t>Prihvaća se</w:t>
      </w:r>
      <w:r w:rsidRPr="00DE54F8">
        <w:rPr>
          <w:rFonts w:ascii="Arial" w:hAnsi="Arial" w:cs="Arial"/>
          <w:spacing w:val="-2"/>
          <w:sz w:val="24"/>
          <w:szCs w:val="24"/>
        </w:rPr>
        <w:t xml:space="preserve"> </w:t>
      </w:r>
      <w:r w:rsidRPr="00DE54F8">
        <w:rPr>
          <w:rFonts w:ascii="Arial" w:hAnsi="Arial" w:cs="Arial"/>
          <w:sz w:val="24"/>
          <w:szCs w:val="24"/>
        </w:rPr>
        <w:t>Izvješće</w:t>
      </w:r>
      <w:r w:rsidRPr="00DE54F8">
        <w:rPr>
          <w:rFonts w:ascii="Arial" w:hAnsi="Arial" w:cs="Arial"/>
          <w:spacing w:val="-3"/>
          <w:sz w:val="24"/>
          <w:szCs w:val="24"/>
        </w:rPr>
        <w:t xml:space="preserve"> </w:t>
      </w:r>
      <w:r w:rsidRPr="00DE54F8">
        <w:rPr>
          <w:rFonts w:ascii="Arial" w:hAnsi="Arial" w:cs="Arial"/>
          <w:sz w:val="24"/>
          <w:szCs w:val="24"/>
        </w:rPr>
        <w:t>stečajnog</w:t>
      </w:r>
      <w:r w:rsidRPr="00DE54F8">
        <w:rPr>
          <w:rFonts w:ascii="Arial" w:hAnsi="Arial" w:cs="Arial"/>
          <w:spacing w:val="-2"/>
          <w:sz w:val="24"/>
          <w:szCs w:val="24"/>
        </w:rPr>
        <w:t xml:space="preserve"> </w:t>
      </w:r>
      <w:r w:rsidRPr="00DE54F8">
        <w:rPr>
          <w:rFonts w:ascii="Arial" w:hAnsi="Arial" w:cs="Arial"/>
          <w:sz w:val="24"/>
          <w:szCs w:val="24"/>
        </w:rPr>
        <w:t>upravitelja</w:t>
      </w:r>
      <w:r w:rsidRPr="00DE54F8">
        <w:rPr>
          <w:rFonts w:ascii="Arial" w:hAnsi="Arial" w:cs="Arial"/>
          <w:spacing w:val="-2"/>
          <w:sz w:val="24"/>
          <w:szCs w:val="24"/>
        </w:rPr>
        <w:t xml:space="preserve"> </w:t>
      </w:r>
      <w:r w:rsidRPr="00DE54F8">
        <w:rPr>
          <w:rFonts w:ascii="Arial" w:hAnsi="Arial" w:cs="Arial"/>
          <w:sz w:val="24"/>
          <w:szCs w:val="24"/>
        </w:rPr>
        <w:t>o</w:t>
      </w:r>
      <w:r w:rsidRPr="00DE54F8">
        <w:rPr>
          <w:rFonts w:ascii="Arial" w:hAnsi="Arial" w:cs="Arial"/>
          <w:spacing w:val="-2"/>
          <w:sz w:val="24"/>
          <w:szCs w:val="24"/>
        </w:rPr>
        <w:t xml:space="preserve"> </w:t>
      </w:r>
      <w:r w:rsidRPr="00DE54F8">
        <w:rPr>
          <w:rFonts w:ascii="Arial" w:hAnsi="Arial" w:cs="Arial"/>
          <w:sz w:val="24"/>
          <w:szCs w:val="24"/>
        </w:rPr>
        <w:t>gospodarskom</w:t>
      </w:r>
      <w:r w:rsidRPr="00DE54F8">
        <w:rPr>
          <w:rFonts w:ascii="Arial" w:hAnsi="Arial" w:cs="Arial"/>
          <w:spacing w:val="-2"/>
          <w:sz w:val="24"/>
          <w:szCs w:val="24"/>
        </w:rPr>
        <w:t xml:space="preserve"> </w:t>
      </w:r>
      <w:r w:rsidRPr="00DE54F8">
        <w:rPr>
          <w:rFonts w:ascii="Arial" w:hAnsi="Arial" w:cs="Arial"/>
          <w:sz w:val="24"/>
          <w:szCs w:val="24"/>
        </w:rPr>
        <w:t>položaju</w:t>
      </w:r>
      <w:r w:rsidRPr="00DE54F8">
        <w:rPr>
          <w:rFonts w:ascii="Arial" w:hAnsi="Arial" w:cs="Arial"/>
          <w:spacing w:val="-3"/>
          <w:sz w:val="24"/>
          <w:szCs w:val="24"/>
        </w:rPr>
        <w:t xml:space="preserve"> </w:t>
      </w:r>
      <w:r w:rsidRPr="00DE54F8">
        <w:rPr>
          <w:rFonts w:ascii="Arial" w:hAnsi="Arial" w:cs="Arial"/>
          <w:sz w:val="24"/>
          <w:szCs w:val="24"/>
        </w:rPr>
        <w:t>stečajnog</w:t>
      </w:r>
      <w:r w:rsidRPr="00DE54F8">
        <w:rPr>
          <w:rFonts w:ascii="Arial" w:hAnsi="Arial" w:cs="Arial"/>
          <w:spacing w:val="-2"/>
          <w:sz w:val="24"/>
          <w:szCs w:val="24"/>
        </w:rPr>
        <w:t xml:space="preserve"> </w:t>
      </w:r>
      <w:r w:rsidRPr="00DE54F8">
        <w:rPr>
          <w:rFonts w:ascii="Arial" w:hAnsi="Arial" w:cs="Arial"/>
          <w:sz w:val="24"/>
          <w:szCs w:val="24"/>
        </w:rPr>
        <w:t>dužnika,</w:t>
      </w:r>
      <w:r w:rsidRPr="00DE54F8">
        <w:rPr>
          <w:rFonts w:ascii="Arial" w:hAnsi="Arial" w:cs="Arial"/>
          <w:spacing w:val="-2"/>
          <w:sz w:val="24"/>
          <w:szCs w:val="24"/>
        </w:rPr>
        <w:t xml:space="preserve"> </w:t>
      </w:r>
      <w:r w:rsidRPr="00DE54F8">
        <w:rPr>
          <w:rFonts w:ascii="Arial" w:hAnsi="Arial" w:cs="Arial"/>
          <w:sz w:val="24"/>
          <w:szCs w:val="24"/>
        </w:rPr>
        <w:t>te</w:t>
      </w:r>
      <w:r w:rsidRPr="00DE54F8">
        <w:rPr>
          <w:rFonts w:ascii="Arial" w:hAnsi="Arial" w:cs="Arial"/>
          <w:spacing w:val="-57"/>
          <w:sz w:val="24"/>
          <w:szCs w:val="24"/>
        </w:rPr>
        <w:t xml:space="preserve">  </w:t>
      </w:r>
      <w:r w:rsidRPr="00DE54F8">
        <w:rPr>
          <w:rFonts w:ascii="Arial" w:hAnsi="Arial" w:cs="Arial"/>
          <w:sz w:val="24"/>
          <w:szCs w:val="24"/>
        </w:rPr>
        <w:t>da</w:t>
      </w:r>
      <w:r w:rsidRPr="00DE54F8">
        <w:rPr>
          <w:rFonts w:ascii="Arial" w:hAnsi="Arial" w:cs="Arial"/>
          <w:spacing w:val="-2"/>
          <w:sz w:val="24"/>
          <w:szCs w:val="24"/>
        </w:rPr>
        <w:t xml:space="preserve"> </w:t>
      </w:r>
      <w:r w:rsidRPr="00DE54F8">
        <w:rPr>
          <w:rFonts w:ascii="Arial" w:hAnsi="Arial" w:cs="Arial"/>
          <w:sz w:val="24"/>
          <w:szCs w:val="24"/>
        </w:rPr>
        <w:t>se</w:t>
      </w:r>
      <w:r w:rsidRPr="00DE54F8">
        <w:rPr>
          <w:rFonts w:ascii="Arial" w:hAnsi="Arial" w:cs="Arial"/>
          <w:spacing w:val="-1"/>
          <w:sz w:val="24"/>
          <w:szCs w:val="24"/>
        </w:rPr>
        <w:t xml:space="preserve"> </w:t>
      </w:r>
      <w:r w:rsidRPr="00DE54F8">
        <w:rPr>
          <w:rFonts w:ascii="Arial" w:hAnsi="Arial" w:cs="Arial"/>
          <w:sz w:val="24"/>
          <w:szCs w:val="24"/>
        </w:rPr>
        <w:t>odobre</w:t>
      </w:r>
      <w:r w:rsidRPr="00DE54F8">
        <w:rPr>
          <w:rFonts w:ascii="Arial" w:hAnsi="Arial" w:cs="Arial"/>
          <w:spacing w:val="-1"/>
          <w:sz w:val="24"/>
          <w:szCs w:val="24"/>
        </w:rPr>
        <w:t xml:space="preserve"> </w:t>
      </w:r>
      <w:r w:rsidRPr="00DE54F8">
        <w:rPr>
          <w:rFonts w:ascii="Arial" w:hAnsi="Arial" w:cs="Arial"/>
          <w:sz w:val="24"/>
          <w:szCs w:val="24"/>
        </w:rPr>
        <w:t>sve</w:t>
      </w:r>
      <w:r w:rsidRPr="00DE54F8">
        <w:rPr>
          <w:rFonts w:ascii="Arial" w:hAnsi="Arial" w:cs="Arial"/>
          <w:spacing w:val="-1"/>
          <w:sz w:val="24"/>
          <w:szCs w:val="24"/>
        </w:rPr>
        <w:t xml:space="preserve"> </w:t>
      </w:r>
      <w:r w:rsidRPr="00DE54F8">
        <w:rPr>
          <w:rFonts w:ascii="Arial" w:hAnsi="Arial" w:cs="Arial"/>
          <w:sz w:val="24"/>
          <w:szCs w:val="24"/>
        </w:rPr>
        <w:t>do sada</w:t>
      </w:r>
      <w:r w:rsidRPr="00DE54F8">
        <w:rPr>
          <w:rFonts w:ascii="Arial" w:hAnsi="Arial" w:cs="Arial"/>
          <w:spacing w:val="-2"/>
          <w:sz w:val="24"/>
          <w:szCs w:val="24"/>
        </w:rPr>
        <w:t xml:space="preserve"> </w:t>
      </w:r>
      <w:r w:rsidRPr="00DE54F8">
        <w:rPr>
          <w:rFonts w:ascii="Arial" w:hAnsi="Arial" w:cs="Arial"/>
          <w:sz w:val="24"/>
          <w:szCs w:val="24"/>
        </w:rPr>
        <w:t>poduzete</w:t>
      </w:r>
      <w:r w:rsidRPr="00DE54F8">
        <w:rPr>
          <w:rFonts w:ascii="Arial" w:hAnsi="Arial" w:cs="Arial"/>
          <w:spacing w:val="-1"/>
          <w:sz w:val="24"/>
          <w:szCs w:val="24"/>
        </w:rPr>
        <w:t xml:space="preserve"> </w:t>
      </w:r>
      <w:r w:rsidRPr="00DE54F8">
        <w:rPr>
          <w:rFonts w:ascii="Arial" w:hAnsi="Arial" w:cs="Arial"/>
          <w:sz w:val="24"/>
          <w:szCs w:val="24"/>
        </w:rPr>
        <w:t>radnje</w:t>
      </w:r>
      <w:r w:rsidRPr="00DE54F8">
        <w:rPr>
          <w:rFonts w:ascii="Arial" w:hAnsi="Arial" w:cs="Arial"/>
          <w:spacing w:val="-1"/>
          <w:sz w:val="24"/>
          <w:szCs w:val="24"/>
        </w:rPr>
        <w:t xml:space="preserve"> </w:t>
      </w:r>
      <w:r w:rsidRPr="00DE54F8">
        <w:rPr>
          <w:rFonts w:ascii="Arial" w:hAnsi="Arial" w:cs="Arial"/>
          <w:sz w:val="24"/>
          <w:szCs w:val="24"/>
        </w:rPr>
        <w:t>stečajnog upravitelja;</w:t>
      </w:r>
    </w:p>
    <w:p w:rsidRPr="00FE3D60" w:rsidR="00FE3D60" w:rsidP="00DE54F8" w:rsidRDefault="00FE3D60" w14:paraId="1CC04CA1" w14:textId="5787BFB8">
      <w:pPr>
        <w:pStyle w:val="Odlomakpopisa"/>
        <w:numPr>
          <w:ilvl w:val="0"/>
          <w:numId w:val="5"/>
        </w:numPr>
        <w:rPr>
          <w:rFonts w:ascii="Arial" w:hAnsi="Arial" w:cs="Arial"/>
          <w:color w:val="000000"/>
          <w:sz w:val="24"/>
          <w:szCs w:val="24"/>
        </w:rPr>
      </w:pPr>
      <w:r>
        <w:rPr>
          <w:rFonts w:ascii="Arial" w:hAnsi="Arial" w:cs="Arial"/>
          <w:sz w:val="24"/>
          <w:szCs w:val="24"/>
        </w:rPr>
        <w:t xml:space="preserve">Ne postoje uvjeti za nastavak poslovanja stečajnog dužnika. </w:t>
      </w:r>
    </w:p>
    <w:p w:rsidRPr="00DE54F8" w:rsidR="00FE3D60" w:rsidP="00DE54F8" w:rsidRDefault="00FE3D60" w14:paraId="0DD2D2C2" w14:textId="0ECE9B6A">
      <w:pPr>
        <w:pStyle w:val="Odlomakpopisa"/>
        <w:numPr>
          <w:ilvl w:val="0"/>
          <w:numId w:val="5"/>
        </w:numPr>
        <w:rPr>
          <w:rFonts w:ascii="Arial" w:hAnsi="Arial" w:cs="Arial"/>
          <w:color w:val="000000"/>
          <w:sz w:val="24"/>
          <w:szCs w:val="24"/>
        </w:rPr>
      </w:pPr>
      <w:r>
        <w:rPr>
          <w:rFonts w:ascii="Arial" w:hAnsi="Arial" w:cs="Arial"/>
          <w:sz w:val="24"/>
          <w:szCs w:val="24"/>
        </w:rPr>
        <w:t>Predlaže se vjerovnike pozvati na uplatu predujma 575,00 €</w:t>
      </w:r>
      <w:r>
        <w:rPr>
          <w:rFonts w:ascii="Arial" w:hAnsi="Arial" w:cs="Arial"/>
          <w:sz w:val="24"/>
          <w:szCs w:val="24"/>
          <w:vertAlign w:val="superscript"/>
        </w:rPr>
        <w:t xml:space="preserve">1 </w:t>
      </w:r>
      <w:r>
        <w:rPr>
          <w:rFonts w:ascii="Arial" w:hAnsi="Arial" w:cs="Arial"/>
          <w:sz w:val="24"/>
          <w:szCs w:val="24"/>
        </w:rPr>
        <w:t>/ 4.332,34 kn i nakon toga, ako predujam ne bude plaćen, predlaže se obustava i zaklj</w:t>
      </w:r>
      <w:r w:rsidR="00460EE1">
        <w:rPr>
          <w:rFonts w:ascii="Arial" w:hAnsi="Arial" w:cs="Arial"/>
          <w:sz w:val="24"/>
          <w:szCs w:val="24"/>
        </w:rPr>
        <w:t>u</w:t>
      </w:r>
      <w:r>
        <w:rPr>
          <w:rFonts w:ascii="Arial" w:hAnsi="Arial" w:cs="Arial"/>
          <w:sz w:val="24"/>
          <w:szCs w:val="24"/>
        </w:rPr>
        <w:t xml:space="preserve">čenje stečajnog postupka po čl. 293 SZ-a. </w:t>
      </w:r>
    </w:p>
    <w:p w:rsidRPr="00DE54F8" w:rsidR="00DE54F8" w:rsidP="00DE54F8" w:rsidRDefault="00DE54F8" w14:paraId="4ECFFF02" w14:textId="77777777">
      <w:pPr>
        <w:pStyle w:val="Odlomakpopisa"/>
        <w:rPr>
          <w:rFonts w:ascii="Arial" w:hAnsi="Arial" w:cs="Arial"/>
          <w:color w:val="000000"/>
          <w:sz w:val="24"/>
          <w:szCs w:val="24"/>
        </w:rPr>
      </w:pPr>
    </w:p>
    <w:p w:rsidRPr="000932EB" w:rsidR="00BA294D" w:rsidP="00D36BA0" w:rsidRDefault="00A872F4" w14:paraId="4EAE7020" w14:textId="51AEB213">
      <w:pPr>
        <w:pStyle w:val="Odlomakpopisa"/>
        <w:ind w:left="142" w:firstLine="938"/>
        <w:jc w:val="center"/>
        <w:rPr>
          <w:rFonts w:ascii="Arial" w:hAnsi="Arial" w:cs="Arial"/>
          <w:bCs/>
          <w:sz w:val="24"/>
          <w:szCs w:val="24"/>
        </w:rPr>
      </w:pPr>
      <w:r w:rsidRPr="000932EB">
        <w:rPr>
          <w:rFonts w:ascii="Arial" w:hAnsi="Arial" w:cs="Arial"/>
          <w:bCs/>
          <w:sz w:val="24"/>
          <w:szCs w:val="24"/>
        </w:rPr>
        <w:t>Dovršeno</w:t>
      </w:r>
      <w:r w:rsidRPr="000932EB" w:rsidR="005976DE">
        <w:rPr>
          <w:rFonts w:ascii="Arial" w:hAnsi="Arial" w:cs="Arial"/>
          <w:bCs/>
          <w:sz w:val="24"/>
          <w:szCs w:val="24"/>
        </w:rPr>
        <w:t xml:space="preserve"> u</w:t>
      </w:r>
      <w:r w:rsidRPr="000932EB" w:rsidR="003D6497">
        <w:rPr>
          <w:rFonts w:ascii="Arial" w:hAnsi="Arial" w:cs="Arial"/>
          <w:bCs/>
          <w:sz w:val="24"/>
          <w:szCs w:val="24"/>
        </w:rPr>
        <w:t xml:space="preserve"> </w:t>
      </w:r>
      <w:r w:rsidR="00460EE1">
        <w:rPr>
          <w:rFonts w:ascii="Arial" w:hAnsi="Arial" w:cs="Arial"/>
          <w:bCs/>
          <w:sz w:val="24"/>
          <w:szCs w:val="24"/>
        </w:rPr>
        <w:t xml:space="preserve">10,05 </w:t>
      </w:r>
      <w:r w:rsidRPr="000932EB" w:rsidR="004079E2">
        <w:rPr>
          <w:rFonts w:ascii="Arial" w:hAnsi="Arial" w:cs="Arial"/>
          <w:bCs/>
          <w:sz w:val="24"/>
          <w:szCs w:val="24"/>
        </w:rPr>
        <w:t>sati</w:t>
      </w:r>
    </w:p>
    <w:p w:rsidRPr="000932EB" w:rsidR="00E97CD0" w:rsidP="00827CE0" w:rsidRDefault="00E97CD0" w14:paraId="151049B4" w14:textId="77777777">
      <w:pPr>
        <w:rPr>
          <w:rFonts w:ascii="Arial" w:hAnsi="Arial" w:cs="Arial"/>
          <w:bCs/>
          <w:sz w:val="24"/>
          <w:szCs w:val="24"/>
        </w:rPr>
      </w:pPr>
    </w:p>
    <w:p w:rsidRPr="000932EB" w:rsidR="004079E2" w:rsidP="004079E2" w:rsidRDefault="004079E2" w14:paraId="2CE83C35" w14:textId="77777777">
      <w:pPr>
        <w:jc w:val="center"/>
        <w:rPr>
          <w:rFonts w:ascii="Arial" w:hAnsi="Arial" w:cs="Arial"/>
          <w:bCs/>
          <w:sz w:val="24"/>
          <w:szCs w:val="24"/>
        </w:rPr>
      </w:pPr>
      <w:r w:rsidRPr="000932EB">
        <w:rPr>
          <w:rFonts w:ascii="Arial" w:hAnsi="Arial" w:cs="Arial"/>
          <w:bCs/>
          <w:sz w:val="24"/>
          <w:szCs w:val="24"/>
        </w:rPr>
        <w:t>Sudac:</w:t>
      </w:r>
    </w:p>
    <w:p w:rsidRPr="000932EB" w:rsidR="005809A6" w:rsidP="007C5548" w:rsidRDefault="004079E2" w14:paraId="645A9179"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A872F4" w:rsidP="007C5548" w:rsidRDefault="00A872F4" w14:paraId="018BAF18" w14:textId="77777777">
      <w:pPr>
        <w:jc w:val="center"/>
        <w:rPr>
          <w:rFonts w:ascii="Arial" w:hAnsi="Arial" w:cs="Arial"/>
          <w:bCs/>
          <w:sz w:val="24"/>
          <w:szCs w:val="24"/>
        </w:rPr>
      </w:pPr>
    </w:p>
    <w:p w:rsidRPr="000932EB" w:rsidR="00A872F4" w:rsidP="007C5548" w:rsidRDefault="00A872F4" w14:paraId="66C8E0EA" w14:textId="77777777">
      <w:pPr>
        <w:jc w:val="center"/>
        <w:rPr>
          <w:rFonts w:ascii="Arial" w:hAnsi="Arial" w:cs="Arial"/>
          <w:bCs/>
          <w:sz w:val="24"/>
          <w:szCs w:val="24"/>
        </w:rPr>
      </w:pPr>
    </w:p>
    <w:p w:rsidRPr="000932EB" w:rsidR="004079E2" w:rsidP="004079E2" w:rsidRDefault="004079E2" w14:paraId="43696FDD" w14:textId="77777777">
      <w:pPr>
        <w:jc w:val="center"/>
        <w:rPr>
          <w:rFonts w:ascii="Arial" w:hAnsi="Arial" w:cs="Arial"/>
          <w:bCs/>
          <w:sz w:val="24"/>
          <w:szCs w:val="24"/>
        </w:rPr>
      </w:pPr>
      <w:r w:rsidRPr="000932EB">
        <w:rPr>
          <w:rFonts w:ascii="Arial" w:hAnsi="Arial" w:cs="Arial"/>
          <w:bCs/>
          <w:sz w:val="24"/>
          <w:szCs w:val="24"/>
        </w:rPr>
        <w:t>Zapisničar:</w:t>
      </w:r>
    </w:p>
    <w:p w:rsidRPr="000932EB" w:rsidR="007C5548" w:rsidP="007C5548" w:rsidRDefault="007C5548" w14:paraId="6241A874" w14:textId="77777777">
      <w:pPr>
        <w:jc w:val="center"/>
        <w:rPr>
          <w:rFonts w:ascii="Arial" w:hAnsi="Arial" w:cs="Arial"/>
          <w:bCs/>
          <w:sz w:val="24"/>
          <w:szCs w:val="24"/>
        </w:rPr>
      </w:pPr>
    </w:p>
    <w:p w:rsidRPr="000932EB" w:rsidR="004079E2" w:rsidP="004079E2" w:rsidRDefault="004079E2" w14:paraId="0BE84748"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A872F4" w:rsidP="004079E2" w:rsidRDefault="00A872F4" w14:paraId="63D1706C" w14:textId="010BCAB4">
      <w:pPr>
        <w:jc w:val="both"/>
        <w:rPr>
          <w:rFonts w:ascii="Arial" w:hAnsi="Arial" w:cs="Arial"/>
          <w:bCs/>
          <w:sz w:val="24"/>
          <w:szCs w:val="24"/>
        </w:rPr>
      </w:pPr>
    </w:p>
    <w:p w:rsidRPr="000932EB" w:rsidR="009E5EDE" w:rsidRDefault="004079E2" w14:paraId="74D2CFD9" w14:textId="77777777">
      <w:pPr>
        <w:jc w:val="both"/>
        <w:rPr>
          <w:rFonts w:ascii="Arial" w:hAnsi="Arial" w:cs="Arial"/>
          <w:bCs/>
          <w:sz w:val="24"/>
          <w:szCs w:val="24"/>
        </w:rPr>
      </w:pPr>
      <w:r w:rsidRPr="000932EB">
        <w:rPr>
          <w:rFonts w:ascii="Arial" w:hAnsi="Arial" w:cs="Arial"/>
          <w:bCs/>
          <w:sz w:val="24"/>
          <w:szCs w:val="24"/>
        </w:rPr>
        <w:t xml:space="preserve">Stečajni vjerovnici: </w:t>
      </w:r>
    </w:p>
    <w:sectPr w:rsidRPr="000932EB" w:rsidR="009E5EDE" w:rsidSect="002A4349">
      <w:headerReference w:type="even" r:id="rId11"/>
      <w:headerReference w:type="default" r:id="rId12"/>
      <w:headerReference w:type="first" r:id="rId13"/>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3654E" w:rsidRDefault="00A3654E" w14:paraId="66E23197" w14:textId="77777777">
      <w:r>
        <w:separator/>
      </w:r>
    </w:p>
  </w:endnote>
  <w:endnote w:type="continuationSeparator" w:id="0">
    <w:p w:rsidR="00A3654E" w:rsidRDefault="00A3654E" w14:paraId="10DDBE7A"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37CBE" w:rsidRDefault="00237CBE" w14:paraId="7BCBE5D3" w14:textId="5A596F43">
    <w:pPr>
      <w:pStyle w:val="Podnoje"/>
    </w:pPr>
  </w:p>
  <w:p w:rsidR="00862EA6" w:rsidRDefault="00862EA6" w14:paraId="6EEEBF02" w14:textId="50EEFF7B">
    <w:pPr>
      <w:pStyle w:val="Tijeloteksta"/>
      <w:spacing w:line="14" w:lineRule="auto"/>
      <w:rPr>
        <w:b/>
        <w:sz w:val="20"/>
      </w:rPr>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62EA6" w:rsidRDefault="00862EA6" w14:paraId="42F84F7C" w14:textId="77777777">
    <w:pPr>
      <w:pStyle w:val="Tijeloteksta"/>
      <w:spacing w:line="14" w:lineRule="auto"/>
      <w:rPr>
        <w:b/>
        <w:sz w:val="2"/>
      </w:rPr>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3654E" w:rsidRDefault="00A3654E" w14:paraId="5D434255" w14:textId="77777777">
      <w:r>
        <w:separator/>
      </w:r>
    </w:p>
  </w:footnote>
  <w:footnote w:type="continuationSeparator" w:id="0">
    <w:p w:rsidR="00A3654E" w:rsidRDefault="00A3654E" w14:paraId="63D29FE1"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3654E" w:rsidP="00D81A44" w:rsidRDefault="00A3654E"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3654E" w:rsidRDefault="00A3654E" w14:paraId="02B9BA19"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A3654E" w:rsidP="00D81A44" w:rsidRDefault="00A3654E" w14:paraId="66EDCD7D" w14:textId="3A672664">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81683B">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A3654E" w:rsidP="003D5E96" w:rsidRDefault="00A3654E"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A3654E" w:rsidP="003D5E96" w:rsidRDefault="00A3654E" w14:paraId="4BF11105" w14:textId="3EA341FC">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sidR="00DE54F8">
      <w:rPr>
        <w:rFonts w:ascii="Arial" w:hAnsi="Arial" w:cs="Arial"/>
        <w:bCs/>
        <w:sz w:val="24"/>
        <w:szCs w:val="24"/>
      </w:rPr>
      <w:t>66</w:t>
    </w:r>
    <w:r w:rsidR="004F047B">
      <w:rPr>
        <w:rFonts w:ascii="Arial" w:hAnsi="Arial" w:cs="Arial"/>
        <w:bCs/>
        <w:sz w:val="24"/>
        <w:szCs w:val="24"/>
      </w:rPr>
      <w:t>7/23</w:t>
    </w:r>
  </w:p>
  <w:p w:rsidRPr="00A207D6" w:rsidR="00A3654E" w:rsidP="003D5E96" w:rsidRDefault="00A3654E"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3654E" w:rsidRDefault="00A3654E" w14:paraId="3F8B4B14" w14:textId="77777777">
    <w:pPr>
      <w:pStyle w:val="Zaglavlje"/>
    </w:pPr>
  </w:p>
  <w:p w:rsidR="00A3654E" w:rsidRDefault="00A3654E" w14:paraId="5DCC1A80" w14:textId="77777777">
    <w:pPr>
      <w:pStyle w:val="Zaglavlje"/>
    </w:pPr>
  </w:p>
  <w:p w:rsidR="00A3654E" w:rsidRDefault="00A3654E" w14:paraId="7A219157"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8">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9">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10">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num w:numId="1">
    <w:abstractNumId w:val="9"/>
  </w:num>
  <w:num w:numId="2">
    <w:abstractNumId w:val="7"/>
  </w:num>
  <w:num w:numId="3">
    <w:abstractNumId w:val="11"/>
  </w:num>
  <w:num w:numId="4">
    <w:abstractNumId w:val="8"/>
  </w:num>
  <w:num w:numId="5">
    <w:abstractNumId w:val="10"/>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3891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CF1"/>
    <w:rsid w:val="00237320"/>
    <w:rsid w:val="00237CBE"/>
    <w:rsid w:val="002400CB"/>
    <w:rsid w:val="002400DD"/>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264D"/>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AA5"/>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0EE1"/>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555F"/>
    <w:rsid w:val="00497572"/>
    <w:rsid w:val="004A38B4"/>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7D42"/>
    <w:rsid w:val="006012DE"/>
    <w:rsid w:val="00606C53"/>
    <w:rsid w:val="0060717A"/>
    <w:rsid w:val="00607D63"/>
    <w:rsid w:val="00607EA2"/>
    <w:rsid w:val="006103B0"/>
    <w:rsid w:val="006109AD"/>
    <w:rsid w:val="00610D69"/>
    <w:rsid w:val="00611242"/>
    <w:rsid w:val="00611B77"/>
    <w:rsid w:val="006134BF"/>
    <w:rsid w:val="00616181"/>
    <w:rsid w:val="006163D4"/>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683B"/>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2EA6"/>
    <w:rsid w:val="0086337E"/>
    <w:rsid w:val="00863763"/>
    <w:rsid w:val="00863A1D"/>
    <w:rsid w:val="00864E0D"/>
    <w:rsid w:val="00865EEC"/>
    <w:rsid w:val="0086784E"/>
    <w:rsid w:val="00867982"/>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4CC"/>
    <w:rsid w:val="008F46A0"/>
    <w:rsid w:val="008F4D4B"/>
    <w:rsid w:val="008F629C"/>
    <w:rsid w:val="008F697A"/>
    <w:rsid w:val="008F7510"/>
    <w:rsid w:val="009000B9"/>
    <w:rsid w:val="00900A7F"/>
    <w:rsid w:val="00900E24"/>
    <w:rsid w:val="0090196B"/>
    <w:rsid w:val="00902467"/>
    <w:rsid w:val="009029D4"/>
    <w:rsid w:val="00902B27"/>
    <w:rsid w:val="00903185"/>
    <w:rsid w:val="009034E6"/>
    <w:rsid w:val="009045A8"/>
    <w:rsid w:val="00905211"/>
    <w:rsid w:val="00905217"/>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00F"/>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985"/>
    <w:rsid w:val="00FE0CC3"/>
    <w:rsid w:val="00FE0D93"/>
    <w:rsid w:val="00FE0FF0"/>
    <w:rsid w:val="00FE1250"/>
    <w:rsid w:val="00FE12FE"/>
    <w:rsid w:val="00FE20E8"/>
    <w:rsid w:val="00FE3415"/>
    <w:rsid w:val="00FE3791"/>
    <w:rsid w:val="00FE3D60"/>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91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2.xml" Type="http://schemas.openxmlformats.org/officeDocument/2006/relationships/footer" Id="rId10"/><Relationship Target="styles.xml" Type="http://schemas.openxmlformats.org/officeDocument/2006/relationships/styles" Id="rId4"/><Relationship Target="footer1.xml" Type="http://schemas.openxmlformats.org/officeDocument/2006/relationships/foot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7. rujna 2023.</izvorni_sadrzaj>
    <derivirana_varijabla naziv="DomainObject.StvarniPocetakDatum_1">7. rujna 2023.</derivirana_varijabla>
  </DomainObject.StvarniPocetakDatum>
  <DomainObject.StvarniZavrsetakDatum>
    <izvorni_sadrzaj>7. rujna 2023.</izvorni_sadrzaj>
    <derivirana_varijabla naziv="DomainObject.StvarniZavrsetakDatum_1">7. rujna 2023.</derivirana_varijabla>
  </DomainObject.StvarniZavrsetakDatum>
  <DomainObject.PlaniraniZavrsetakDatum>
    <izvorni_sadrzaj>7. rujna 2023.</izvorni_sadrzaj>
    <derivirana_varijabla naziv="DomainObject.PlaniraniZavrsetakDatum_1">7. rujna 2023.</derivirana_varijabla>
  </DomainObject.PlaniraniZavrsetakDatum>
  <DomainObject.PlaniraniPocetakDatum>
    <izvorni_sadrzaj>7. rujna 2023.</izvorni_sadrzaj>
    <derivirana_varijabla naziv="DomainObject.PlaniraniPocetakDatum_1">7. rujna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2023.</izvorni_sadrzaj>
    <derivirana_varijabla naziv="DomainObject.Zapisnik.DatumKreiranja_1">7. rujna 2023.</derivirana_varijabla>
  </DomainObject.Zapisnik.DatumKreiranja>
  <DomainObject.Zapisnik.ImovinskaKorist>
    <izvorni_sadrzaj/>
    <derivirana_varijabla naziv="DomainObject.Zapisnik.ImovinskaKorist_1"/>
  </DomainObject.Zapisnik.ImovinskaKorist>
  <DomainObject.Zapisnik.Oznaka>
    <izvorni_sadrzaj>St-667/2023-11</izvorni_sadrzaj>
    <derivirana_varijabla naziv="DomainObject.Zapisnik.Oznaka_1">St-667/2023-11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2023.</izvorni_sadrzaj>
    <derivirana_varijabla naziv="DomainObject.Predmet.DatumOsnivanja_1">3.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izvorni_sadrzaj>
    <derivirana_varijabla naziv="DomainObject.Predmet.InicijalnaVrijednost_1">100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St-667/2023</izvorni_sadrzaj>
    <derivirana_varijabla naziv="DomainObject.Predmet.OznakaBroj_1">St-667/2023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Likvidacijska masa iza MB HIDRAULIKA, d.o.o.</izvorni_sadrzaj>
    <derivirana_varijabla naziv="DomainObject.Predmet.ProtustrankaFormated_1">  Likvidacijska masa iza MB HIDRAULIKA, d.o.o.</derivirana_varijabla>
  </DomainObject.Predmet.ProtustrankaFormated>
  <DomainObject.Predmet.ProtustrankaFormatedOIB>
    <izvorni_sadrzaj>  Likvidacijska masa iza MB HIDRAULIKA, d.o.o., OIB 23136870435</izvorni_sadrzaj>
    <derivirana_varijabla naziv="DomainObject.Predmet.ProtustrankaFormatedOIB_1">  Likvidacijska masa iza MB HIDRAULIKA, d.o.o., OIB 23136870435</derivirana_varijabla>
  </DomainObject.Predmet.ProtustrankaFormatedOIB>
  <DomainObject.Predmet.ProtustrankaFormatedWithAdress>
    <izvorni_sadrzaj> Likvidacijska masa iza MB HIDRAULIKA, d.o.o., Zadarska ulica 77, 10000 Zagreb</izvorni_sadrzaj>
    <derivirana_varijabla naziv="DomainObject.Predmet.ProtustrankaFormatedWithAdress_1"> Likvidacijska masa iza MB HIDRAULIKA, d.o.o., Zadarska ulica 77, 10000 Zagreb</derivirana_varijabla>
  </DomainObject.Predmet.ProtustrankaFormatedWithAdress>
  <DomainObject.Predmet.ProtustrankaFormatedWithAdressOIB>
    <izvorni_sadrzaj> Likvidacijska masa iza MB HIDRAULIKA, d.o.o., OIB 23136870435, Zadarska ulica 77, 10000 Zagreb</izvorni_sadrzaj>
    <derivirana_varijabla naziv="DomainObject.Predmet.ProtustrankaFormatedWithAdressOIB_1"> Likvidacijska masa iza MB HIDRAULIKA, d.o.o., OIB 23136870435, Zadarska ulica 77, 10000 Zagreb</derivirana_varijabla>
  </DomainObject.Predmet.ProtustrankaFormatedWithAdressOIB>
  <DomainObject.Predmet.ProtustrankaWithAdress>
    <izvorni_sadrzaj>Likvidacijska masa iza MB HIDRAULIKA, d.o.o. Zadarska ulica 77, 10000 Zagreb</izvorni_sadrzaj>
    <derivirana_varijabla naziv="DomainObject.Predmet.ProtustrankaWithAdress_1">Likvidacijska masa iza MB HIDRAULIKA, d.o.o. Zadarska ulica 77, 10000 Zagreb</derivirana_varijabla>
  </DomainObject.Predmet.ProtustrankaWithAdress>
  <DomainObject.Predmet.ProtustrankaWithAdressOIB>
    <izvorni_sadrzaj>Likvidacijska masa iza MB HIDRAULIKA, d.o.o., OIB 23136870435, Zadarska ulica 77, 10000 Zagreb</izvorni_sadrzaj>
    <derivirana_varijabla naziv="DomainObject.Predmet.ProtustrankaWithAdressOIB_1">Likvidacijska masa iza MB HIDRAULIKA, d.o.o., OIB 23136870435, Zadarska ulica 77, 10000 Zagreb</derivirana_varijabla>
  </DomainObject.Predmet.ProtustrankaWithAdressOIB>
  <DomainObject.Predmet.ProtustrankaNazivFormated>
    <izvorni_sadrzaj>Likvidacijska masa iza MB HIDRAULIKA, d.o.o.</izvorni_sadrzaj>
    <derivirana_varijabla naziv="DomainObject.Predmet.ProtustrankaNazivFormated_1">Likvidacijska masa iza MB HIDRAULIKA, d.o.o.</derivirana_varijabla>
  </DomainObject.Predmet.ProtustrankaNazivFormated>
  <DomainObject.Predmet.ProtustrankaNazivFormatedOIB>
    <izvorni_sadrzaj>Likvidacijska masa iza MB HIDRAULIKA, d.o.o., OIB 23136870435</izvorni_sadrzaj>
    <derivirana_varijabla naziv="DomainObject.Predmet.ProtustrankaNazivFormatedOIB_1">Likvidacijska masa iza MB HIDRAULIKA, d.o.o., OIB 23136870435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Kapor</izvorni_sadrzaj>
    <derivirana_varijabla naziv="DomainObject.Predmet.StrankaFormated_1">  Ivan Kapor</derivirana_varijabla>
  </DomainObject.Predmet.StrankaFormated>
  <DomainObject.Predmet.StrankaFormatedOIB>
    <izvorni_sadrzaj>  Ivan Kapor, OIB 93902711585</izvorni_sadrzaj>
    <derivirana_varijabla naziv="DomainObject.Predmet.StrankaFormatedOIB_1">  Ivan Kapor, OIB 93902711585</derivirana_varijabla>
  </DomainObject.Predmet.StrankaFormatedOIB>
  <DomainObject.Predmet.StrankaFormatedWithAdress>
    <izvorni_sadrzaj> Ivan Kapor, Zadarska ulica 77, 10000 Zagreb</izvorni_sadrzaj>
    <derivirana_varijabla naziv="DomainObject.Predmet.StrankaFormatedWithAdress_1"> Ivan Kapor, Zadarska ulica 77, 10000 Zagreb</derivirana_varijabla>
  </DomainObject.Predmet.StrankaFormatedWithAdress>
  <DomainObject.Predmet.StrankaFormatedWithAdressOIB>
    <izvorni_sadrzaj> Ivan Kapor, OIB 93902711585, Zadarska ulica 77, 10000 Zagreb</izvorni_sadrzaj>
    <derivirana_varijabla naziv="DomainObject.Predmet.StrankaFormatedWithAdressOIB_1"> Ivan Kapor, OIB 93902711585, Zadarska ulica 77, 10000 Zagreb</derivirana_varijabla>
  </DomainObject.Predmet.StrankaFormatedWithAdressOIB>
  <DomainObject.Predmet.StrankaWithAdress>
    <izvorni_sadrzaj>Ivan Kapor Zadarska ulica 77,10000 Zagreb</izvorni_sadrzaj>
    <derivirana_varijabla naziv="DomainObject.Predmet.StrankaWithAdress_1">Ivan Kapor Zadarska ulica 77,10000 Zagreb</derivirana_varijabla>
  </DomainObject.Predmet.StrankaWithAdress>
  <DomainObject.Predmet.StrankaWithAdressOIB>
    <izvorni_sadrzaj>Ivan Kapor, OIB 93902711585, Zadarska ulica 77,10000 Zagreb</izvorni_sadrzaj>
    <derivirana_varijabla naziv="DomainObject.Predmet.StrankaWithAdressOIB_1">Ivan Kapor, OIB 93902711585, Zadarska ulica 77,10000 Zagreb</derivirana_varijabla>
  </DomainObject.Predmet.StrankaWithAdressOIB>
  <DomainObject.Predmet.StrankaNazivFormated>
    <izvorni_sadrzaj>Ivan Kapor</izvorni_sadrzaj>
    <derivirana_varijabla naziv="DomainObject.Predmet.StrankaNazivFormated_1">Ivan Kapor</derivirana_varijabla>
  </DomainObject.Predmet.StrankaNazivFormated>
  <DomainObject.Predmet.StrankaNazivFormatedOIB>
    <izvorni_sadrzaj>Ivan Kapor, OIB 93902711585</izvorni_sadrzaj>
    <derivirana_varijabla naziv="DomainObject.Predmet.StrankaNazivFormatedOIB_1">Ivan Kapor, OIB 93902711585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Ivan Kapor</item>
    </izvorni_sadrzaj>
    <derivirana_varijabla naziv="DomainObject.Predmet.StrankaListFormated_1">
      <item>Ivan Kapor</item>
    </derivirana_varijabla>
  </DomainObject.Predmet.StrankaListFormated>
  <DomainObject.Predmet.StrankaListFormatedOIB>
    <izvorni_sadrzaj>
      <item>Ivan Kapor, OIB 93902711585</item>
    </izvorni_sadrzaj>
    <derivirana_varijabla naziv="DomainObject.Predmet.StrankaListFormatedOIB_1">
      <item>Ivan Kapor, OIB 93902711585</item>
    </derivirana_varijabla>
  </DomainObject.Predmet.StrankaListFormatedOIB>
  <DomainObject.Predmet.StrankaListFormatedWithAdress>
    <izvorni_sadrzaj>
      <item>Ivan Kapor, Zadarska ulica 77, 10000 Zagreb</item>
    </izvorni_sadrzaj>
    <derivirana_varijabla naziv="DomainObject.Predmet.StrankaListFormatedWithAdress_1">
      <item>Ivan Kapor, Zadarska ulica 77, 10000 Zagreb</item>
    </derivirana_varijabla>
  </DomainObject.Predmet.StrankaListFormatedWithAdress>
  <DomainObject.Predmet.StrankaListFormatedWithAdressOIB>
    <izvorni_sadrzaj>
      <item>Ivan Kapor, OIB 93902711585, Zadarska ulica 77, 10000 Zagreb</item>
    </izvorni_sadrzaj>
    <derivirana_varijabla naziv="DomainObject.Predmet.StrankaListFormatedWithAdressOIB_1">
      <item>Ivan Kapor, OIB 93902711585, Zadarska ulica 77, 10000 Zagreb</item>
    </derivirana_varijabla>
  </DomainObject.Predmet.StrankaListFormatedWithAdressOIB>
  <DomainObject.Predmet.StrankaListNazivFormated>
    <izvorni_sadrzaj>
      <item>Ivan Kapor</item>
    </izvorni_sadrzaj>
    <derivirana_varijabla naziv="DomainObject.Predmet.StrankaListNazivFormated_1">
      <item>Ivan Kapor</item>
    </derivirana_varijabla>
  </DomainObject.Predmet.StrankaListNazivFormated>
  <DomainObject.Predmet.StrankaListNazivFormatedOIB>
    <izvorni_sadrzaj>
      <item>Ivan Kapor, OIB 93902711585</item>
    </izvorni_sadrzaj>
    <derivirana_varijabla naziv="DomainObject.Predmet.StrankaListNazivFormatedOIB_1">
      <item>Ivan Kapor, OIB 93902711585</item>
    </derivirana_varijabla>
  </DomainObject.Predmet.StrankaListNazivFormatedOIB>
  <DomainObject.Predmet.ProtuStrankaListFormated>
    <izvorni_sadrzaj>
      <item>Likvidacijska masa iza MB HIDRAULIKA, d.o.o.</item>
    </izvorni_sadrzaj>
    <derivirana_varijabla naziv="DomainObject.Predmet.ProtuStrankaListFormated_1">
      <item>Likvidacijska masa iza MB HIDRAULIKA, d.o.o.</item>
    </derivirana_varijabla>
  </DomainObject.Predmet.ProtuStrankaListFormated>
  <DomainObject.Predmet.ProtuStrankaListFormatedOIB>
    <izvorni_sadrzaj>
      <item>Likvidacijska masa iza MB HIDRAULIKA, d.o.o., OIB 23136870435</item>
    </izvorni_sadrzaj>
    <derivirana_varijabla naziv="DomainObject.Predmet.ProtuStrankaListFormatedOIB_1">
      <item>Likvidacijska masa iza MB HIDRAULIKA, d.o.o., OIB 23136870435</item>
    </derivirana_varijabla>
  </DomainObject.Predmet.ProtuStrankaListFormatedOIB>
  <DomainObject.Predmet.ProtuStrankaListFormatedWithAdress>
    <izvorni_sadrzaj>
      <item>Likvidacijska masa iza MB HIDRAULIKA, d.o.o., Zadarska ulica 77, 10000 Zagreb</item>
    </izvorni_sadrzaj>
    <derivirana_varijabla naziv="DomainObject.Predmet.ProtuStrankaListFormatedWithAdress_1">
      <item>Likvidacijska masa iza MB HIDRAULIKA, d.o.o., Zadarska ulica 77, 10000 Zagreb</item>
    </derivirana_varijabla>
  </DomainObject.Predmet.ProtuStrankaListFormatedWithAdress>
  <DomainObject.Predmet.ProtuStrankaListFormatedWithAdressOIB>
    <izvorni_sadrzaj>
      <item>Likvidacijska masa iza MB HIDRAULIKA, d.o.o., OIB 23136870435, Zadarska ulica 77, 10000 Zagreb</item>
    </izvorni_sadrzaj>
    <derivirana_varijabla naziv="DomainObject.Predmet.ProtuStrankaListFormatedWithAdressOIB_1">
      <item>Likvidacijska masa iza MB HIDRAULIKA, d.o.o., OIB 23136870435, Zadarska ulica 77, 10000 Zagreb</item>
    </derivirana_varijabla>
  </DomainObject.Predmet.ProtuStrankaListFormatedWithAdressOIB>
  <DomainObject.Predmet.ProtuStrankaListNazivFormated>
    <izvorni_sadrzaj>
      <item>Likvidacijska masa iza MB HIDRAULIKA, d.o.o.</item>
    </izvorni_sadrzaj>
    <derivirana_varijabla naziv="DomainObject.Predmet.ProtuStrankaListNazivFormated_1">
      <item>Likvidacijska masa iza MB HIDRAULIKA, d.o.o.</item>
    </derivirana_varijabla>
  </DomainObject.Predmet.ProtuStrankaListNazivFormated>
  <DomainObject.Predmet.ProtuStrankaListNazivFormatedOIB>
    <izvorni_sadrzaj>
      <item>Likvidacijska masa iza MB HIDRAULIKA, d.o.o., OIB 23136870435</item>
    </izvorni_sadrzaj>
    <derivirana_varijabla naziv="DomainObject.Predmet.ProtuStrankaListNazivFormatedOIB_1">
      <item>Likvidacijska masa iza MB HIDRAULIKA, d.o.o., OIB 23136870435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2023.</izvorni_sadrzaj>
    <derivirana_varijabla naziv="DomainObject.Datum_1">7. rujna 2023.</derivirana_varijabla>
  </DomainObject.Datum>
  <DomainObject.PoslovniBrojDokumenta>
    <izvorni_sadrzaj>St-667/2023-11</izvorni_sadrzaj>
    <derivirana_varijabla naziv="DomainObject.PoslovniBrojDokumenta_1">St-667/2023-11</derivirana_varijabla>
  </DomainObject.PoslovniBrojDokumenta>
  <DomainObject.Predmet.StrankaIDrugi>
    <izvorni_sadrzaj>Ivan Kapor</izvorni_sadrzaj>
    <derivirana_varijabla naziv="DomainObject.Predmet.StrankaIDrugi_1">Ivan Kapor</derivirana_varijabla>
  </DomainObject.Predmet.StrankaIDrugi>
  <DomainObject.Predmet.ProtustrankaIDrugi>
    <izvorni_sadrzaj>Likvidacijska masa iza MB HIDRAULIKA, d.o.o.</izvorni_sadrzaj>
    <derivirana_varijabla naziv="DomainObject.Predmet.ProtustrankaIDrugi_1">Likvidacijska masa iza MB HIDRAULIKA, d.o.o.</derivirana_varijabla>
  </DomainObject.Predmet.ProtustrankaIDrugi>
  <DomainObject.Predmet.StrankaIDrugiAdressOIB>
    <izvorni_sadrzaj>Ivan Kapor, OIB 93902711585, Zadarska ulica 77, 10000 Zagreb</izvorni_sadrzaj>
    <derivirana_varijabla naziv="DomainObject.Predmet.StrankaIDrugiAdressOIB_1">Ivan Kapor, OIB 93902711585, Zadarska ulica 77, 10000 Zagreb</derivirana_varijabla>
  </DomainObject.Predmet.StrankaIDrugiAdressOIB>
  <DomainObject.Predmet.ProtustrankaIDrugiAdressOIB>
    <izvorni_sadrzaj>Likvidacijska masa iza MB HIDRAULIKA, d.o.o., OIB 23136870435, Zadarska ulica 77, 10000 Zagreb</izvorni_sadrzaj>
    <derivirana_varijabla naziv="DomainObject.Predmet.ProtustrankaIDrugiAdressOIB_1">Likvidacijska masa iza MB HIDRAULIKA, d.o.o., OIB 23136870435, Zadarska ulica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iza MB HIDRAULIKA, d.o.o.</item>
      <item>Ivan Kapor</item>
    </izvorni_sadrzaj>
    <derivirana_varijabla naziv="DomainObject.Predmet.SudioniciListNaziv_1">
      <item>Likvidacijska masa iza MB HIDRAULIKA, d.o.o.</item>
      <item>Ivan Kapor</item>
    </derivirana_varijabla>
  </DomainObject.Predmet.SudioniciListNaziv>
  <DomainObject.Predmet.SudioniciListAdressOIB>
    <izvorni_sadrzaj>
      <item>Likvidacijska masa iza MB HIDRAULIKA, d.o.o., OIB 23136870435, Zadarska ulica 77,10000 Zagreb</item>
      <item>Ivan Kapor, OIB 93902711585, Zadarska ulica 77,10000 Zagreb</item>
    </izvorni_sadrzaj>
    <derivirana_varijabla naziv="DomainObject.Predmet.SudioniciListAdressOIB_1">
      <item>Likvidacijska masa iza MB HIDRAULIKA, d.o.o., OIB 23136870435, Zadarska ulica 77,10000 Zagreb</item>
      <item>Ivan Kapor, OIB 93902711585, Zadarska ulica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23136870435</item>
      <item>, OIB 93902711585</item>
    </izvorni_sadrzaj>
    <derivirana_varijabla naziv="DomainObject.Predmet.SudioniciListNazivOIB_1">
      <item>, OIB 23136870435</item>
      <item>, OIB 93902711585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D13DF2-1A8A-45E4-8260-428A564D425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1334</properties:Words>
  <properties:Characters>7190</properties:Characters>
  <properties:Lines>297</properties:Lines>
  <properties:Paragraphs>116</properties:Paragraphs>
  <properties:TotalTime>12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8853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2023-09-04T11:14:00Z</dcterms:created>
  <dc:creator>Vinka Mihalinčić</dc:creator>
  <cp:lastModifiedBy>Vinka Mihalinčić</cp:lastModifiedBy>
  <cp:lastPrinted>2023-01-11T09:19:00Z</cp:lastPrinted>
  <dcterms:modified xmlns:xsi="http://www.w3.org/2001/XMLSchema-instance" xsi:type="dcterms:W3CDTF">2023-09-07T08:07:00Z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St-667/2023-11 / Zapisnik - Ispitno ročište (St-667-23-ispitno i izvještajno ročište.docx)</vt:lpwstr>
  </prop:property>
  <prop:property fmtid="{D5CDD505-2E9C-101B-9397-08002B2CF9AE}" pid="4" name="CC_coloring">
    <vt:bool>false</vt:bool>
  </prop:property>
  <prop:property fmtid="{D5CDD505-2E9C-101B-9397-08002B2CF9AE}" pid="5" name="BrojStranica">
    <vt:i4>6</vt:i4>
  </prop:property>
</prop:Properties>
</file>